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DD6" w:rsidRDefault="006F3DD6" w:rsidP="00C32297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УД 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DD6" w:rsidRDefault="006F3DD6" w:rsidP="00C3229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F3DD6" w:rsidRDefault="006F3DD6" w:rsidP="00C3229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F3DD6" w:rsidRDefault="006F3DD6" w:rsidP="00C3229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F3DD6" w:rsidRDefault="006F3DD6" w:rsidP="00C3229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F3DD6" w:rsidRDefault="006F3DD6" w:rsidP="00C3229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F3DD6" w:rsidRDefault="006F3DD6" w:rsidP="00C3229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32297" w:rsidRPr="00C73338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lastRenderedPageBreak/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</w:p>
    <w:p w:rsidR="0019131B" w:rsidRDefault="0019131B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297" w:rsidRPr="006A17EE" w:rsidRDefault="00C32297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 </w:t>
      </w:r>
      <w:r w:rsidRPr="006A17EE">
        <w:rPr>
          <w:rFonts w:ascii="Times New Roman" w:hAnsi="Times New Roman" w:cs="Times New Roman"/>
          <w:sz w:val="24"/>
          <w:szCs w:val="24"/>
        </w:rPr>
        <w:t xml:space="preserve">  на заседании                                                              </w:t>
      </w:r>
    </w:p>
    <w:p w:rsidR="00C32297" w:rsidRPr="006A17EE" w:rsidRDefault="00C32297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7EE">
        <w:rPr>
          <w:rFonts w:ascii="Times New Roman" w:hAnsi="Times New Roman" w:cs="Times New Roman"/>
          <w:sz w:val="24"/>
          <w:szCs w:val="24"/>
        </w:rPr>
        <w:t xml:space="preserve">цикловой комиссии  педагогов    </w:t>
      </w:r>
    </w:p>
    <w:p w:rsidR="00C32297" w:rsidRPr="006A17EE" w:rsidRDefault="00C32297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7EE">
        <w:rPr>
          <w:rFonts w:ascii="Times New Roman" w:hAnsi="Times New Roman" w:cs="Times New Roman"/>
          <w:sz w:val="24"/>
          <w:szCs w:val="24"/>
        </w:rPr>
        <w:t xml:space="preserve">общеобразовательных дисциплин                                                                                                                     </w:t>
      </w:r>
    </w:p>
    <w:p w:rsidR="00C32297" w:rsidRPr="006A17EE" w:rsidRDefault="00316488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10</w:t>
      </w:r>
      <w:r w:rsidR="00C32297" w:rsidRPr="006A17E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32297" w:rsidRPr="006A17EE" w:rsidRDefault="00316488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«13» июня </w:t>
      </w:r>
      <w:r w:rsidR="00C32297" w:rsidRPr="006A17EE">
        <w:rPr>
          <w:rFonts w:ascii="Times New Roman" w:hAnsi="Times New Roman" w:cs="Times New Roman"/>
          <w:sz w:val="24"/>
          <w:szCs w:val="24"/>
        </w:rPr>
        <w:t>201</w:t>
      </w:r>
      <w:r w:rsidR="005E61E5">
        <w:rPr>
          <w:rFonts w:ascii="Times New Roman" w:hAnsi="Times New Roman" w:cs="Times New Roman"/>
          <w:sz w:val="24"/>
          <w:szCs w:val="24"/>
        </w:rPr>
        <w:t>9</w:t>
      </w:r>
      <w:r w:rsidR="00C32297" w:rsidRPr="006A17E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</w:t>
      </w: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Составитель:  </w:t>
      </w:r>
      <w:r w:rsidR="00935809">
        <w:rPr>
          <w:rFonts w:ascii="Times New Roman" w:hAnsi="Times New Roman"/>
          <w:sz w:val="24"/>
          <w:szCs w:val="24"/>
        </w:rPr>
        <w:t>Иноземцев А.Н. преподаватель ГБПОУ СО «УрГЗК»</w:t>
      </w: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19131B" w:rsidRDefault="00C32297" w:rsidP="005E6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A17E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A17EE">
        <w:rPr>
          <w:rFonts w:ascii="Times New Roman" w:hAnsi="Times New Roman" w:cs="Times New Roman"/>
          <w:sz w:val="24"/>
          <w:szCs w:val="24"/>
        </w:rPr>
        <w:t>Рабочая  программа  у</w:t>
      </w:r>
      <w:r>
        <w:rPr>
          <w:rFonts w:ascii="Times New Roman" w:hAnsi="Times New Roman" w:cs="Times New Roman"/>
          <w:sz w:val="24"/>
          <w:szCs w:val="24"/>
        </w:rPr>
        <w:t>чебной дисциплины ОУД.    05. «Физическая культура</w:t>
      </w:r>
      <w:r w:rsidRPr="006A17EE">
        <w:rPr>
          <w:rFonts w:ascii="Times New Roman" w:hAnsi="Times New Roman" w:cs="Times New Roman"/>
          <w:sz w:val="24"/>
          <w:szCs w:val="24"/>
        </w:rPr>
        <w:t xml:space="preserve">» для обучающихся по программе подготовки квалифицированных рабочих, служащих составлена в соответствии с федеральным государственным образовательным стандартом среднего общего образования  с учетом требований к минимуму содержания и уровню подготовки </w:t>
      </w:r>
      <w:r>
        <w:rPr>
          <w:rFonts w:ascii="Times New Roman" w:hAnsi="Times New Roman" w:cs="Times New Roman"/>
          <w:sz w:val="24"/>
          <w:szCs w:val="24"/>
        </w:rPr>
        <w:t>обучающихся по дисциплине «Физическая культура</w:t>
      </w:r>
      <w:r w:rsidRPr="006A17EE">
        <w:rPr>
          <w:rFonts w:ascii="Times New Roman" w:hAnsi="Times New Roman" w:cs="Times New Roman"/>
          <w:sz w:val="24"/>
          <w:szCs w:val="24"/>
        </w:rPr>
        <w:t xml:space="preserve">», с учетом требований федерального государственного образовательного стандарта среднего профессионального образования  по профессии </w:t>
      </w:r>
      <w:r w:rsidR="005E61E5">
        <w:rPr>
          <w:rFonts w:ascii="Times New Roman" w:hAnsi="Times New Roman"/>
          <w:sz w:val="24"/>
          <w:szCs w:val="24"/>
        </w:rPr>
        <w:t>«Электромонтёр по ремонту и обслуживанию электрооборудования (по отраслям)</w:t>
      </w:r>
      <w:r w:rsidR="005E61E5" w:rsidRPr="0019131B">
        <w:rPr>
          <w:rFonts w:ascii="Times New Roman" w:hAnsi="Times New Roman"/>
          <w:sz w:val="24"/>
          <w:szCs w:val="24"/>
        </w:rPr>
        <w:t>»</w:t>
      </w:r>
      <w:r w:rsidR="005E61E5">
        <w:rPr>
          <w:rFonts w:ascii="Times New Roman" w:hAnsi="Times New Roman"/>
          <w:sz w:val="24"/>
          <w:szCs w:val="24"/>
        </w:rPr>
        <w:t xml:space="preserve"> </w:t>
      </w:r>
      <w:r w:rsidRPr="006A17EE">
        <w:rPr>
          <w:rFonts w:ascii="Times New Roman" w:hAnsi="Times New Roman" w:cs="Times New Roman"/>
          <w:sz w:val="24"/>
          <w:szCs w:val="24"/>
        </w:rPr>
        <w:t xml:space="preserve">в соответствии с примерной программой по общеобразовательной </w:t>
      </w:r>
      <w:r w:rsidRPr="008A4285">
        <w:rPr>
          <w:rFonts w:ascii="Times New Roman" w:hAnsi="Times New Roman" w:cs="Times New Roman"/>
          <w:sz w:val="24"/>
          <w:szCs w:val="24"/>
        </w:rPr>
        <w:t>дисциплине «Физическая культура» для профессиональных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и нормативов</w:t>
      </w:r>
      <w:r w:rsidRPr="008A4285">
        <w:rPr>
          <w:rFonts w:ascii="Times New Roman" w:hAnsi="Times New Roman" w:cs="Times New Roman"/>
          <w:sz w:val="24"/>
          <w:szCs w:val="24"/>
        </w:rPr>
        <w:t xml:space="preserve"> Всероссийского физкультурно- спортивного комплекса «Готов к труду и обороне» (ГТО).</w:t>
      </w: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9131B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Рабочая  программа  уче</w:t>
      </w:r>
      <w:r>
        <w:rPr>
          <w:rFonts w:ascii="Times New Roman" w:hAnsi="Times New Roman"/>
          <w:sz w:val="24"/>
          <w:szCs w:val="24"/>
        </w:rPr>
        <w:t>бной дисциплины   ОУД.05. «Физическая культура</w:t>
      </w:r>
      <w:r w:rsidRPr="006A17EE">
        <w:rPr>
          <w:rFonts w:ascii="Times New Roman" w:hAnsi="Times New Roman"/>
          <w:sz w:val="24"/>
          <w:szCs w:val="24"/>
        </w:rPr>
        <w:t xml:space="preserve">» для обучающихся по программе подготовки квалифицированных рабочих, служащих </w:t>
      </w:r>
      <w:r w:rsidR="005E61E5">
        <w:rPr>
          <w:rFonts w:ascii="Times New Roman" w:hAnsi="Times New Roman"/>
          <w:sz w:val="24"/>
          <w:szCs w:val="24"/>
        </w:rPr>
        <w:t>23.01.03 «Электромонтёр по ремонту и обслуживанию электрооборудования (по отраслям)</w:t>
      </w:r>
      <w:r w:rsidR="0019131B" w:rsidRPr="0019131B">
        <w:rPr>
          <w:rFonts w:ascii="Times New Roman" w:hAnsi="Times New Roman"/>
          <w:sz w:val="24"/>
          <w:szCs w:val="24"/>
        </w:rPr>
        <w:t>»</w:t>
      </w:r>
      <w:r w:rsidR="0019131B">
        <w:rPr>
          <w:rFonts w:ascii="Times New Roman" w:hAnsi="Times New Roman"/>
          <w:sz w:val="24"/>
          <w:szCs w:val="24"/>
        </w:rPr>
        <w:t>.</w:t>
      </w:r>
    </w:p>
    <w:p w:rsidR="00C32297" w:rsidRPr="006A17EE" w:rsidRDefault="00935809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Сост. Иноземцев А.Н.</w:t>
      </w:r>
      <w:r w:rsidR="00C32297" w:rsidRPr="006A17EE">
        <w:rPr>
          <w:rFonts w:ascii="Times New Roman" w:hAnsi="Times New Roman"/>
          <w:sz w:val="24"/>
          <w:szCs w:val="24"/>
        </w:rPr>
        <w:t xml:space="preserve">, - Невьянск. ГБПОУ СО «УрГЗК». </w:t>
      </w: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Материалы рабочей  программы  </w:t>
      </w:r>
      <w:r>
        <w:rPr>
          <w:rFonts w:ascii="Times New Roman" w:hAnsi="Times New Roman"/>
          <w:sz w:val="24"/>
          <w:szCs w:val="24"/>
        </w:rPr>
        <w:t>учебной дисциплины ОУД.05.«Физическая культура</w:t>
      </w:r>
      <w:r w:rsidRPr="006A17EE">
        <w:rPr>
          <w:rFonts w:ascii="Times New Roman" w:hAnsi="Times New Roman"/>
          <w:sz w:val="24"/>
          <w:szCs w:val="24"/>
        </w:rPr>
        <w:t>» составлены с учетом возможностей методического, информационного, технологического обеспечения педагогического процесса  ГБПОУ  СО «УрГЗК».</w:t>
      </w: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 </w:t>
      </w:r>
      <w:r w:rsidR="00935809">
        <w:rPr>
          <w:rFonts w:ascii="Times New Roman" w:hAnsi="Times New Roman"/>
          <w:sz w:val="24"/>
          <w:szCs w:val="24"/>
        </w:rPr>
        <w:t xml:space="preserve">Иноземцев А.Н., </w:t>
      </w:r>
      <w:r w:rsidRPr="006A17EE">
        <w:rPr>
          <w:rFonts w:ascii="Times New Roman" w:hAnsi="Times New Roman"/>
          <w:sz w:val="24"/>
          <w:szCs w:val="24"/>
        </w:rPr>
        <w:t>201</w:t>
      </w:r>
      <w:r w:rsidR="005E61E5">
        <w:rPr>
          <w:rFonts w:ascii="Times New Roman" w:hAnsi="Times New Roman"/>
          <w:sz w:val="24"/>
          <w:szCs w:val="24"/>
        </w:rPr>
        <w:t>9</w:t>
      </w:r>
      <w:r w:rsidRPr="006A17EE">
        <w:rPr>
          <w:rFonts w:ascii="Times New Roman" w:hAnsi="Times New Roman"/>
          <w:sz w:val="24"/>
          <w:szCs w:val="24"/>
        </w:rPr>
        <w:t xml:space="preserve"> г.</w:t>
      </w: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 ГБПОУ СО «УрГЗК</w:t>
      </w:r>
    </w:p>
    <w:p w:rsidR="00C32297" w:rsidRPr="006A17EE" w:rsidRDefault="00C32297" w:rsidP="00C322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809" w:rsidRPr="00935809" w:rsidRDefault="00935809" w:rsidP="009358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809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935809" w:rsidRPr="00935809" w:rsidRDefault="00935809" w:rsidP="0093580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935809" w:rsidRPr="00935809" w:rsidTr="0065495D">
        <w:tc>
          <w:tcPr>
            <w:tcW w:w="7668" w:type="dxa"/>
            <w:shd w:val="clear" w:color="auto" w:fill="auto"/>
          </w:tcPr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страница</w:t>
            </w:r>
          </w:p>
        </w:tc>
      </w:tr>
      <w:tr w:rsidR="00935809" w:rsidRPr="00935809" w:rsidTr="0065495D">
        <w:tc>
          <w:tcPr>
            <w:tcW w:w="7668" w:type="dxa"/>
            <w:shd w:val="clear" w:color="auto" w:fill="auto"/>
          </w:tcPr>
          <w:p w:rsidR="00935809" w:rsidRPr="00935809" w:rsidRDefault="00935809" w:rsidP="00935809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>ПАСПОРТ  ПРОГРАММЫ УЧЕБНОЙ ДИСЦИПЛИНЫ</w:t>
            </w:r>
          </w:p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5809" w:rsidRPr="00935809" w:rsidTr="0065495D">
        <w:tc>
          <w:tcPr>
            <w:tcW w:w="7668" w:type="dxa"/>
            <w:shd w:val="clear" w:color="auto" w:fill="auto"/>
          </w:tcPr>
          <w:p w:rsidR="00935809" w:rsidRPr="00935809" w:rsidRDefault="00935809" w:rsidP="00935809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>СТРУКТУРА  И СОДЕРЖАНИЕ УЧЕБНОЙ ДИСЦИПЛИНЫ</w:t>
            </w:r>
          </w:p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35809" w:rsidRPr="00935809" w:rsidTr="0065495D">
        <w:trPr>
          <w:trHeight w:val="670"/>
        </w:trPr>
        <w:tc>
          <w:tcPr>
            <w:tcW w:w="7668" w:type="dxa"/>
            <w:shd w:val="clear" w:color="auto" w:fill="auto"/>
          </w:tcPr>
          <w:p w:rsidR="00935809" w:rsidRPr="00935809" w:rsidRDefault="00935809" w:rsidP="00935809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УЧЕБНОЙ ДИСЦИПЛИНЫ   </w:t>
            </w:r>
          </w:p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935809" w:rsidRPr="00935809" w:rsidTr="0065495D">
        <w:tc>
          <w:tcPr>
            <w:tcW w:w="7668" w:type="dxa"/>
            <w:shd w:val="clear" w:color="auto" w:fill="auto"/>
          </w:tcPr>
          <w:p w:rsidR="00935809" w:rsidRPr="00935809" w:rsidRDefault="00935809" w:rsidP="00935809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УЧЕБНОЙДИСЦИПЛИНЫ   </w:t>
            </w:r>
          </w:p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935809" w:rsidRPr="00652982" w:rsidRDefault="00935809" w:rsidP="00935809">
      <w:pPr>
        <w:rPr>
          <w:sz w:val="28"/>
          <w:szCs w:val="28"/>
        </w:rPr>
      </w:pPr>
    </w:p>
    <w:p w:rsidR="00935809" w:rsidRPr="00652982" w:rsidRDefault="00935809" w:rsidP="00935809">
      <w:pPr>
        <w:rPr>
          <w:sz w:val="28"/>
          <w:szCs w:val="28"/>
        </w:rPr>
      </w:pPr>
    </w:p>
    <w:p w:rsidR="00C32297" w:rsidRPr="006A17EE" w:rsidRDefault="00C32297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A5E38" w:rsidRDefault="006A5E38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C32297" w:rsidRPr="007646BA" w:rsidRDefault="00C32297" w:rsidP="006A5E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646BA">
        <w:rPr>
          <w:rFonts w:ascii="Times New Roman" w:hAnsi="Times New Roman" w:cs="Times New Roman"/>
          <w:b/>
          <w:caps/>
          <w:sz w:val="28"/>
          <w:szCs w:val="28"/>
        </w:rPr>
        <w:t>1. паспорт  ПРОГРАММЫ УЧЕБНОЙ ДИСЦИПЛИНЫ</w:t>
      </w:r>
    </w:p>
    <w:p w:rsidR="00C32297" w:rsidRDefault="00C80C46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C46">
        <w:rPr>
          <w:rFonts w:ascii="Times New Roman" w:hAnsi="Times New Roman" w:cs="Times New Roman"/>
          <w:b/>
          <w:sz w:val="28"/>
          <w:szCs w:val="28"/>
        </w:rPr>
        <w:t xml:space="preserve"> ОУД.05. </w:t>
      </w:r>
      <w:r w:rsidR="00C32297" w:rsidRPr="00C80C4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C80C46" w:rsidRPr="00C80C46" w:rsidRDefault="00C80C46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32297" w:rsidRPr="007646BA" w:rsidRDefault="00C32297" w:rsidP="00C32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Рабочая программа  учебной дисциплины «Физическая культура»    является частью основной профессиональной образовательной  программы  по профессии </w:t>
      </w:r>
      <w:r w:rsidR="005E61E5" w:rsidRPr="005E61E5">
        <w:rPr>
          <w:rFonts w:ascii="Times New Roman" w:hAnsi="Times New Roman"/>
          <w:sz w:val="28"/>
          <w:szCs w:val="28"/>
        </w:rPr>
        <w:t>«Электромонтёр по ремонту и обслуживанию электрооборудования (по отраслям)»</w:t>
      </w:r>
      <w:r w:rsidR="0019131B">
        <w:rPr>
          <w:rFonts w:ascii="Times New Roman" w:hAnsi="Times New Roman" w:cs="Times New Roman"/>
          <w:sz w:val="28"/>
          <w:szCs w:val="28"/>
        </w:rPr>
        <w:t xml:space="preserve"> </w:t>
      </w:r>
      <w:r w:rsidRPr="007646BA">
        <w:rPr>
          <w:rFonts w:ascii="Times New Roman" w:hAnsi="Times New Roman" w:cs="Times New Roman"/>
          <w:sz w:val="28"/>
          <w:szCs w:val="28"/>
        </w:rPr>
        <w:t>и разработана в соответствии со следующими нормативно-правовыми документами:</w:t>
      </w:r>
    </w:p>
    <w:p w:rsidR="00C32297" w:rsidRPr="007646BA" w:rsidRDefault="00C32297" w:rsidP="00C32297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7646BA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C32297" w:rsidRPr="007646BA" w:rsidRDefault="00C32297" w:rsidP="00C32297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C32297" w:rsidRPr="007646BA" w:rsidRDefault="00C32297" w:rsidP="00C322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Положение о текущем  контроле  знаний  и промежуточной аттестации  обучающихся ГБПОУ  СО «УрГЗК»;</w:t>
      </w:r>
    </w:p>
    <w:p w:rsidR="00C32297" w:rsidRPr="007646BA" w:rsidRDefault="00C32297" w:rsidP="00C322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Положение о самостоятельной работе обучающихся ГБПОУ  СО «УрГЗК»,</w:t>
      </w:r>
    </w:p>
    <w:p w:rsidR="003E65D0" w:rsidRPr="003E65D0" w:rsidRDefault="00C32297" w:rsidP="00C3229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D0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3E65D0">
        <w:rPr>
          <w:rFonts w:ascii="Times New Roman" w:hAnsi="Times New Roman"/>
          <w:iCs/>
          <w:sz w:val="28"/>
          <w:szCs w:val="28"/>
        </w:rPr>
        <w:t xml:space="preserve">(утвержден приказом Минобрнауки России </w:t>
      </w:r>
      <w:hyperlink w:history="1">
        <w:r w:rsidRPr="003E65D0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="003E65D0" w:rsidRPr="003E65D0">
        <w:rPr>
          <w:rFonts w:ascii="Times New Roman" w:hAnsi="Times New Roman"/>
          <w:sz w:val="28"/>
          <w:szCs w:val="28"/>
        </w:rPr>
        <w:t>, с изменениями от 29 июня 2017 г.</w:t>
      </w:r>
      <w:r w:rsidR="003E65D0">
        <w:rPr>
          <w:rFonts w:ascii="Times New Roman" w:hAnsi="Times New Roman"/>
          <w:iCs/>
          <w:sz w:val="28"/>
          <w:szCs w:val="28"/>
        </w:rPr>
        <w:t>).</w:t>
      </w:r>
    </w:p>
    <w:p w:rsidR="0019131B" w:rsidRPr="0019131B" w:rsidRDefault="003E65D0" w:rsidP="00C3229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D0">
        <w:rPr>
          <w:rFonts w:ascii="Times New Roman" w:hAnsi="Times New Roman"/>
          <w:iCs/>
          <w:sz w:val="28"/>
          <w:szCs w:val="28"/>
        </w:rPr>
        <w:t xml:space="preserve"> </w:t>
      </w:r>
      <w:r w:rsidR="00C32297" w:rsidRPr="003E65D0">
        <w:rPr>
          <w:rFonts w:ascii="Times New Roman" w:hAnsi="Times New Roman"/>
          <w:iCs/>
          <w:sz w:val="28"/>
          <w:szCs w:val="28"/>
        </w:rPr>
        <w:t xml:space="preserve">Федеральный государственный образовательный стандарт среднего профессионального  образования </w:t>
      </w:r>
      <w:r w:rsidR="00C32297" w:rsidRPr="003E65D0">
        <w:rPr>
          <w:rFonts w:ascii="Times New Roman" w:hAnsi="Times New Roman"/>
          <w:sz w:val="28"/>
          <w:szCs w:val="28"/>
        </w:rPr>
        <w:t xml:space="preserve">по  профессии </w:t>
      </w:r>
      <w:r w:rsidR="005E61E5" w:rsidRPr="005E61E5">
        <w:rPr>
          <w:rFonts w:ascii="Times New Roman" w:hAnsi="Times New Roman"/>
          <w:sz w:val="28"/>
          <w:szCs w:val="28"/>
        </w:rPr>
        <w:t>«Электромонтёр по ремонту и обслуживанию электрооборудования (по отраслям)»</w:t>
      </w:r>
      <w:r w:rsidR="005E61E5">
        <w:rPr>
          <w:rFonts w:ascii="Times New Roman" w:hAnsi="Times New Roman"/>
          <w:sz w:val="28"/>
          <w:szCs w:val="28"/>
        </w:rPr>
        <w:t>;</w:t>
      </w:r>
    </w:p>
    <w:p w:rsidR="00C32297" w:rsidRPr="0019131B" w:rsidRDefault="00C32297" w:rsidP="00C3229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131B">
        <w:rPr>
          <w:rFonts w:ascii="Times New Roman" w:hAnsi="Times New Roman"/>
          <w:iCs/>
          <w:sz w:val="28"/>
          <w:szCs w:val="28"/>
        </w:rPr>
        <w:t>Примерная программа по общеобразовательной учебной дисциплине «Физическая культура.» для профессиональных образовательных организаций— М.: Издательский центр «Академия», 2015.</w:t>
      </w:r>
    </w:p>
    <w:p w:rsidR="00C32297" w:rsidRDefault="00C32297" w:rsidP="00C32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Нормативы</w:t>
      </w:r>
      <w:r w:rsidRPr="00CA41F8">
        <w:rPr>
          <w:rFonts w:ascii="Times New Roman" w:hAnsi="Times New Roman" w:cs="Times New Roman"/>
          <w:sz w:val="28"/>
          <w:szCs w:val="28"/>
        </w:rPr>
        <w:t xml:space="preserve"> Всероссийского физкультурно- спортивного комплекса «Готов </w:t>
      </w:r>
    </w:p>
    <w:p w:rsidR="00C32297" w:rsidRDefault="00C32297" w:rsidP="00C32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41F8">
        <w:rPr>
          <w:rFonts w:ascii="Times New Roman" w:hAnsi="Times New Roman" w:cs="Times New Roman"/>
          <w:sz w:val="28"/>
          <w:szCs w:val="28"/>
        </w:rPr>
        <w:t>к труду и обороне» (ГТО).</w:t>
      </w:r>
    </w:p>
    <w:p w:rsidR="00C32297" w:rsidRPr="00845321" w:rsidRDefault="006A5E38" w:rsidP="00C3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</w:t>
      </w:r>
      <w:r w:rsidR="00C32297" w:rsidRPr="00405409">
        <w:rPr>
          <w:rFonts w:ascii="Times New Roman" w:hAnsi="Times New Roman"/>
          <w:iCs/>
          <w:sz w:val="28"/>
          <w:szCs w:val="28"/>
        </w:rPr>
        <w:t>Особенности</w:t>
      </w:r>
      <w:r w:rsidR="00C32297">
        <w:rPr>
          <w:rFonts w:ascii="Times New Roman" w:hAnsi="Times New Roman"/>
          <w:iCs/>
          <w:sz w:val="28"/>
          <w:szCs w:val="28"/>
        </w:rPr>
        <w:t xml:space="preserve"> профессии</w:t>
      </w:r>
      <w:r w:rsidR="00C32297" w:rsidRPr="00405409">
        <w:rPr>
          <w:rFonts w:ascii="Times New Roman" w:hAnsi="Times New Roman"/>
          <w:iCs/>
          <w:sz w:val="28"/>
          <w:szCs w:val="28"/>
        </w:rPr>
        <w:t xml:space="preserve"> учитываются при реализации программы через  содержание  внеаудиторных самостоятельных работ, выполнение физических упражнений и</w:t>
      </w:r>
      <w:r w:rsidR="00C32297">
        <w:rPr>
          <w:rFonts w:ascii="Times New Roman" w:hAnsi="Times New Roman"/>
          <w:iCs/>
          <w:sz w:val="28"/>
          <w:szCs w:val="28"/>
        </w:rPr>
        <w:t xml:space="preserve"> н</w:t>
      </w:r>
      <w:r w:rsidR="00C32297">
        <w:rPr>
          <w:rFonts w:ascii="Times New Roman" w:hAnsi="Times New Roman" w:cs="Times New Roman"/>
          <w:sz w:val="28"/>
          <w:szCs w:val="28"/>
        </w:rPr>
        <w:t xml:space="preserve">ормативов </w:t>
      </w:r>
      <w:r w:rsidR="00C32297" w:rsidRPr="00405409">
        <w:rPr>
          <w:rFonts w:ascii="Times New Roman" w:hAnsi="Times New Roman" w:cs="Times New Roman"/>
          <w:sz w:val="28"/>
          <w:szCs w:val="28"/>
        </w:rPr>
        <w:t xml:space="preserve"> Всероссийского физкультурно-спортивного комплекса «Готов к труду и обороне» (ГТО</w:t>
      </w:r>
      <w:r w:rsidR="00C32297" w:rsidRPr="00845321">
        <w:rPr>
          <w:rFonts w:ascii="Times New Roman" w:hAnsi="Times New Roman" w:cs="Times New Roman"/>
          <w:sz w:val="28"/>
          <w:szCs w:val="28"/>
        </w:rPr>
        <w:t>), через содержание тем:  «</w:t>
      </w:r>
      <w:r w:rsidR="00C32297" w:rsidRPr="00845321">
        <w:rPr>
          <w:rFonts w:ascii="Times New Roman" w:hAnsi="Times New Roman"/>
          <w:bCs/>
          <w:sz w:val="28"/>
          <w:szCs w:val="28"/>
        </w:rPr>
        <w:t>Физическая культура в профессиональной деятельности специалиста», «</w:t>
      </w:r>
      <w:r w:rsidR="00C32297" w:rsidRPr="00845321">
        <w:rPr>
          <w:rFonts w:ascii="Times New Roman" w:hAnsi="Times New Roman" w:cs="Times New Roman"/>
          <w:iCs/>
          <w:sz w:val="28"/>
          <w:szCs w:val="28"/>
        </w:rPr>
        <w:t>Методика составления и проведения самостоятельных занятий физическими упражнениями гигиенической и профессиональной направленности», «Составление и проведение комплексов утренней</w:t>
      </w:r>
      <w:r w:rsidR="00C32297" w:rsidRPr="00845321">
        <w:rPr>
          <w:rFonts w:ascii="Times New Roman" w:eastAsia="SchoolBookCSanPin-Regular" w:hAnsi="Times New Roman" w:cs="Times New Roman"/>
          <w:sz w:val="28"/>
          <w:szCs w:val="28"/>
        </w:rPr>
        <w:t xml:space="preserve">, </w:t>
      </w:r>
      <w:r w:rsidR="00C32297" w:rsidRPr="00845321">
        <w:rPr>
          <w:rFonts w:ascii="Times New Roman" w:hAnsi="Times New Roman" w:cs="Times New Roman"/>
          <w:iCs/>
          <w:sz w:val="28"/>
          <w:szCs w:val="28"/>
        </w:rPr>
        <w:t>вводной и производственной гимнастики», «Методика самоконтроля уровнем развития профессионально значимых качеств и свойств личности».</w:t>
      </w:r>
    </w:p>
    <w:p w:rsidR="00C32297" w:rsidRPr="00177C93" w:rsidRDefault="00C32297" w:rsidP="00C32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Учебная дисциплина</w:t>
      </w:r>
      <w:r w:rsidR="005E61E5">
        <w:rPr>
          <w:rFonts w:ascii="Times New Roman" w:hAnsi="Times New Roman" w:cs="Times New Roman"/>
          <w:sz w:val="28"/>
          <w:szCs w:val="28"/>
        </w:rPr>
        <w:t xml:space="preserve"> </w:t>
      </w:r>
      <w:r w:rsidRPr="007646BA">
        <w:rPr>
          <w:rFonts w:ascii="Times New Roman" w:hAnsi="Times New Roman" w:cs="Times New Roman"/>
          <w:sz w:val="28"/>
          <w:szCs w:val="28"/>
        </w:rPr>
        <w:t>входит в общеобразовательный цикл и относится к базовым общеобразовательным дисциплинам</w:t>
      </w: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b/>
          <w:sz w:val="28"/>
          <w:szCs w:val="28"/>
        </w:rPr>
        <w:lastRenderedPageBreak/>
        <w:t>1.3. Цели и задачи дисциплины – требования к результатам освоения дисциплины 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05.</w:t>
      </w:r>
      <w:r w:rsidRPr="007646BA">
        <w:rPr>
          <w:rFonts w:ascii="Times New Roman" w:hAnsi="Times New Roman" w:cs="Times New Roman"/>
          <w:b/>
          <w:sz w:val="28"/>
          <w:szCs w:val="28"/>
        </w:rPr>
        <w:t xml:space="preserve">  «Физическая культура»: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>формирование физической культуры личнос</w:t>
      </w:r>
      <w:r>
        <w:rPr>
          <w:rFonts w:ascii="Times New Roman" w:hAnsi="Times New Roman"/>
          <w:sz w:val="28"/>
          <w:szCs w:val="28"/>
        </w:rPr>
        <w:t>ти будущего профессионала, вос</w:t>
      </w:r>
      <w:r w:rsidRPr="007646BA">
        <w:rPr>
          <w:rFonts w:ascii="Times New Roman" w:hAnsi="Times New Roman"/>
          <w:sz w:val="28"/>
          <w:szCs w:val="28"/>
        </w:rPr>
        <w:t xml:space="preserve">требованного на современном рынке труда;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>развитие физических качеств и способностей,</w:t>
      </w:r>
      <w:r>
        <w:rPr>
          <w:rFonts w:ascii="Times New Roman" w:hAnsi="Times New Roman"/>
          <w:sz w:val="28"/>
          <w:szCs w:val="28"/>
        </w:rPr>
        <w:t xml:space="preserve"> совершенствование функциональ</w:t>
      </w:r>
      <w:r w:rsidRPr="007646BA">
        <w:rPr>
          <w:rFonts w:ascii="Times New Roman" w:hAnsi="Times New Roman"/>
          <w:sz w:val="28"/>
          <w:szCs w:val="28"/>
        </w:rPr>
        <w:t xml:space="preserve">ных возможностей организма, укрепление индивидуального здоровья;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 xml:space="preserve">формирование устойчивых мотивов и потребностей в бережном отношении к собственному здоровью, в занятиях физкультурно-оздоровительной и спортивно- оздоровительной деятельностью;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>овладение технологиями современных оздорови</w:t>
      </w:r>
      <w:r>
        <w:rPr>
          <w:rFonts w:ascii="Times New Roman" w:hAnsi="Times New Roman"/>
          <w:sz w:val="28"/>
          <w:szCs w:val="28"/>
        </w:rPr>
        <w:t>тельных систем физического вос</w:t>
      </w:r>
      <w:r w:rsidRPr="007646BA">
        <w:rPr>
          <w:rFonts w:ascii="Times New Roman" w:hAnsi="Times New Roman"/>
          <w:sz w:val="28"/>
          <w:szCs w:val="28"/>
        </w:rPr>
        <w:t xml:space="preserve">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 xml:space="preserve"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 xml:space="preserve">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</w: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7646BA">
        <w:rPr>
          <w:rFonts w:ascii="Times New Roman" w:hAnsi="Times New Roman" w:cs="Times New Roman"/>
          <w:sz w:val="28"/>
          <w:szCs w:val="28"/>
        </w:rPr>
        <w:t xml:space="preserve">» обеспечивает достижение следующих </w:t>
      </w:r>
      <w:r w:rsidRPr="007646BA">
        <w:rPr>
          <w:rFonts w:ascii="Times New Roman" w:hAnsi="Times New Roman" w:cs="Times New Roman"/>
          <w:b/>
          <w:sz w:val="28"/>
          <w:szCs w:val="28"/>
        </w:rPr>
        <w:t>результатов:</w:t>
      </w: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b/>
          <w:sz w:val="28"/>
          <w:szCs w:val="28"/>
        </w:rPr>
        <w:t xml:space="preserve">личностных: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готовность и способность обучающихся к саморазвитию и личностному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</w:t>
      </w:r>
      <w:r w:rsidRPr="007646BA">
        <w:rPr>
          <w:rFonts w:ascii="Times New Roman" w:hAnsi="Times New Roman" w:cs="Times New Roman"/>
          <w:sz w:val="28"/>
          <w:szCs w:val="28"/>
        </w:rPr>
        <w:t xml:space="preserve">моопределению;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сформированность устойчивой мотивации к здоровому образу жизни и обу-чению, целенаправленному личностному совершенствованию двигательной активности с валеологической и профессиональной направленностью, непри- ятию вредных привычек: курения, употребления алкоголя, наркотиков;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потребность к самостоятельному использованию физической культуры как составляющей доминанты здоровья;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 − приобретение личного опыта творческого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профессионально-</w:t>
      </w:r>
      <w:r w:rsidRPr="007646BA">
        <w:rPr>
          <w:rFonts w:ascii="Times New Roman" w:hAnsi="Times New Roman" w:cs="Times New Roman"/>
          <w:sz w:val="28"/>
          <w:szCs w:val="28"/>
        </w:rPr>
        <w:t xml:space="preserve">оздоровительных средств и методов двигательной активности;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це-ленаправленной двигательной активности, способности их использования в социальной, в том числе профессиональной, практике;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lastRenderedPageBreak/>
        <w:t xml:space="preserve"> − способность к построению индивидуальной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траектории са</w:t>
      </w:r>
      <w:r w:rsidRPr="007646BA">
        <w:rPr>
          <w:rFonts w:ascii="Times New Roman" w:hAnsi="Times New Roman" w:cs="Times New Roman"/>
          <w:sz w:val="28"/>
          <w:szCs w:val="28"/>
        </w:rPr>
        <w:t xml:space="preserve">мостоятельного использования в трудовых и жизненных ситуациях навыков профессиональной адаптивной физической культуры;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способность использования системы значимых социальных и межличност-ных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</w:t>
      </w:r>
      <w:r>
        <w:rPr>
          <w:rFonts w:ascii="Times New Roman" w:hAnsi="Times New Roman" w:cs="Times New Roman"/>
          <w:sz w:val="28"/>
          <w:szCs w:val="28"/>
        </w:rPr>
        <w:t>иции других участников деятель</w:t>
      </w:r>
      <w:r w:rsidRPr="007646BA">
        <w:rPr>
          <w:rFonts w:ascii="Times New Roman" w:hAnsi="Times New Roman" w:cs="Times New Roman"/>
          <w:sz w:val="28"/>
          <w:szCs w:val="28"/>
        </w:rPr>
        <w:t xml:space="preserve">ности, эффективно разрешать конфликты;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принятие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умение оказывать первую помощь при занятиях спортивно-оздоро</w:t>
      </w:r>
      <w:r>
        <w:rPr>
          <w:rFonts w:ascii="Times New Roman" w:hAnsi="Times New Roman" w:cs="Times New Roman"/>
          <w:sz w:val="28"/>
          <w:szCs w:val="28"/>
        </w:rPr>
        <w:t>вительной деятельностью;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 − патриотизм, уважение к своему народу, чувство ответственности перед Ро- диной;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готовность к с</w:t>
      </w:r>
      <w:r>
        <w:rPr>
          <w:rFonts w:ascii="Times New Roman" w:hAnsi="Times New Roman" w:cs="Times New Roman"/>
          <w:sz w:val="28"/>
          <w:szCs w:val="28"/>
        </w:rPr>
        <w:t xml:space="preserve">лужению Отечеству, его защите;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r w:rsidRPr="007646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способность использовать межпредметные понятия и универсальные учеб-ные действия (регулятивные, познавательные, коммуникативные) в по- знавательной, спортивной, физкультурной, оздоровительной и социальной практике;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готовность учебного сотрудничества с препо</w:t>
      </w:r>
      <w:r>
        <w:rPr>
          <w:rFonts w:ascii="Times New Roman" w:hAnsi="Times New Roman" w:cs="Times New Roman"/>
          <w:sz w:val="28"/>
          <w:szCs w:val="28"/>
        </w:rPr>
        <w:t>давателями и сверстниками с ис</w:t>
      </w:r>
      <w:r w:rsidRPr="007646BA">
        <w:rPr>
          <w:rFonts w:ascii="Times New Roman" w:hAnsi="Times New Roman" w:cs="Times New Roman"/>
          <w:sz w:val="28"/>
          <w:szCs w:val="28"/>
        </w:rPr>
        <w:t>пользованием специальных средств и методов двигательной активности; − освоение знаний, полученных в процессе теоретических, учебно-методических и практических занятий, в области анатоми</w:t>
      </w:r>
      <w:r>
        <w:rPr>
          <w:rFonts w:ascii="Times New Roman" w:hAnsi="Times New Roman" w:cs="Times New Roman"/>
          <w:sz w:val="28"/>
          <w:szCs w:val="28"/>
        </w:rPr>
        <w:t>и, физиологии, психологии (воз</w:t>
      </w:r>
      <w:r w:rsidRPr="007646BA">
        <w:rPr>
          <w:rFonts w:ascii="Times New Roman" w:hAnsi="Times New Roman" w:cs="Times New Roman"/>
          <w:sz w:val="28"/>
          <w:szCs w:val="28"/>
        </w:rPr>
        <w:t xml:space="preserve">растной и спортивной), экологии, ОБЖ;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 − формирование навыков участия в различных видах соревновательной дея-тельности, моделирующих профессиональную подготовку;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E38" w:rsidRDefault="006A5E38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E38" w:rsidRDefault="006A5E38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E38" w:rsidRDefault="006A5E38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b/>
          <w:sz w:val="28"/>
          <w:szCs w:val="28"/>
        </w:rPr>
        <w:lastRenderedPageBreak/>
        <w:t>предметных: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умение использовать разнообразные формы</w:t>
      </w:r>
      <w:r>
        <w:rPr>
          <w:rFonts w:ascii="Times New Roman" w:hAnsi="Times New Roman" w:cs="Times New Roman"/>
          <w:sz w:val="28"/>
          <w:szCs w:val="28"/>
        </w:rPr>
        <w:t xml:space="preserve"> и виды физкультурной деятельно</w:t>
      </w:r>
      <w:r w:rsidRPr="007646BA">
        <w:rPr>
          <w:rFonts w:ascii="Times New Roman" w:hAnsi="Times New Roman" w:cs="Times New Roman"/>
          <w:sz w:val="28"/>
          <w:szCs w:val="28"/>
        </w:rPr>
        <w:t xml:space="preserve">сти для организации здорового образа жизни, активного отдыха и досуга;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заболева-ний, связанных с учебной и производственной деятельностью;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 − влад</w:t>
      </w:r>
      <w:r w:rsidRPr="00845321">
        <w:rPr>
          <w:rFonts w:ascii="Times New Roman" w:hAnsi="Times New Roman" w:cs="Times New Roman"/>
          <w:sz w:val="28"/>
          <w:szCs w:val="28"/>
        </w:rPr>
        <w:t>ение физическими упражнениями разной</w:t>
      </w:r>
      <w:r w:rsidRPr="007646BA">
        <w:rPr>
          <w:rFonts w:ascii="Times New Roman" w:hAnsi="Times New Roman" w:cs="Times New Roman"/>
          <w:sz w:val="28"/>
          <w:szCs w:val="28"/>
        </w:rPr>
        <w:t xml:space="preserve"> функциональной направлен-ности, использование их в режиме учебной и производственной деятельности с целью профилактики переутомления и сохранения высокой работоспособ- ности; 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</w:t>
      </w:r>
      <w:r w:rsidRPr="00177C93">
        <w:rPr>
          <w:rFonts w:ascii="Times New Roman" w:hAnsi="Times New Roman" w:cs="Times New Roman"/>
          <w:sz w:val="28"/>
          <w:szCs w:val="28"/>
        </w:rPr>
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 спортивного комплекса «Готов к труду и обороне» (ГТО).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177C93">
        <w:rPr>
          <w:rFonts w:ascii="Times New Roman" w:hAnsi="Times New Roman"/>
          <w:b/>
          <w:sz w:val="28"/>
          <w:szCs w:val="28"/>
        </w:rPr>
        <w:t>При реализации учебной дисциплины формируются элементы следующих общих компетенций:</w:t>
      </w:r>
    </w:p>
    <w:p w:rsidR="0019131B" w:rsidRDefault="00C32297" w:rsidP="0019131B">
      <w:pPr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обращаться с коллегами, руководством и потребителями.</w:t>
      </w:r>
    </w:p>
    <w:p w:rsidR="0019131B" w:rsidRPr="0019131B" w:rsidRDefault="0019131B" w:rsidP="0019131B">
      <w:pPr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65D0" w:rsidRPr="003E65D0" w:rsidRDefault="003E65D0" w:rsidP="00191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E65D0">
        <w:rPr>
          <w:rFonts w:ascii="Times New Roman" w:hAnsi="Times New Roman" w:cs="Times New Roman"/>
          <w:sz w:val="28"/>
          <w:szCs w:val="28"/>
        </w:rPr>
        <w:t xml:space="preserve">Раздел «Плавание» вынесен  на </w:t>
      </w:r>
      <w:r w:rsidR="005E61E5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3E65D0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амостоятельную  внеаудиторную  работу</w:t>
      </w:r>
      <w:r w:rsidR="005E61E5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E65D0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т.к</w:t>
      </w:r>
      <w:r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3E65D0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</w:t>
      </w:r>
      <w:r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3E65D0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ное учреждение  не имеет соответствующих материальных условий</w:t>
      </w:r>
      <w:r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3E65D0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32297" w:rsidRPr="003E65D0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297" w:rsidRPr="00177C93" w:rsidRDefault="00C32297" w:rsidP="00C32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316488">
        <w:rPr>
          <w:rFonts w:ascii="Times New Roman" w:hAnsi="Times New Roman" w:cs="Times New Roman"/>
          <w:b/>
          <w:sz w:val="28"/>
          <w:szCs w:val="28"/>
        </w:rPr>
        <w:t>К</w:t>
      </w:r>
      <w:r w:rsidRPr="00177C93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программы дисциплины: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обучающихся </w:t>
      </w:r>
      <w:r w:rsidRPr="00E42022">
        <w:rPr>
          <w:rFonts w:ascii="Times New Roman" w:hAnsi="Times New Roman" w:cs="Times New Roman"/>
          <w:sz w:val="28"/>
          <w:szCs w:val="28"/>
        </w:rPr>
        <w:t>257</w:t>
      </w:r>
      <w:r w:rsidRPr="00177C93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обучающихся</w:t>
      </w:r>
      <w:r>
        <w:rPr>
          <w:rFonts w:ascii="Times New Roman" w:hAnsi="Times New Roman" w:cs="Times New Roman"/>
          <w:sz w:val="28"/>
          <w:szCs w:val="28"/>
        </w:rPr>
        <w:t>171</w:t>
      </w:r>
      <w:r w:rsidR="0051136A">
        <w:rPr>
          <w:rFonts w:ascii="Times New Roman" w:hAnsi="Times New Roman" w:cs="Times New Roman"/>
          <w:sz w:val="28"/>
          <w:szCs w:val="28"/>
        </w:rPr>
        <w:t>час</w:t>
      </w:r>
      <w:r w:rsidRPr="00177C93">
        <w:rPr>
          <w:rFonts w:ascii="Times New Roman" w:hAnsi="Times New Roman" w:cs="Times New Roman"/>
          <w:sz w:val="28"/>
          <w:szCs w:val="28"/>
        </w:rPr>
        <w:t>;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обучающихся </w:t>
      </w:r>
      <w:r w:rsidRPr="00E42022">
        <w:rPr>
          <w:rFonts w:ascii="Times New Roman" w:hAnsi="Times New Roman" w:cs="Times New Roman"/>
          <w:sz w:val="28"/>
          <w:szCs w:val="28"/>
        </w:rPr>
        <w:t>86</w:t>
      </w:r>
      <w:r w:rsidR="0019131B">
        <w:rPr>
          <w:rFonts w:ascii="Times New Roman" w:hAnsi="Times New Roman" w:cs="Times New Roman"/>
          <w:sz w:val="28"/>
          <w:szCs w:val="28"/>
        </w:rPr>
        <w:t xml:space="preserve"> </w:t>
      </w:r>
      <w:r w:rsidRPr="00177C93">
        <w:rPr>
          <w:rFonts w:ascii="Times New Roman" w:hAnsi="Times New Roman" w:cs="Times New Roman"/>
          <w:sz w:val="28"/>
          <w:szCs w:val="28"/>
        </w:rPr>
        <w:t>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61E5" w:rsidRDefault="005E61E5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61E5" w:rsidRDefault="005E61E5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61E5" w:rsidRDefault="005E61E5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61E5" w:rsidRDefault="005E61E5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61E5" w:rsidRDefault="005E61E5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488" w:rsidRDefault="00316488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1839" w:rsidRDefault="00DC1839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1839" w:rsidRDefault="00DC1839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1839" w:rsidRDefault="00DC1839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61E5" w:rsidRDefault="005E61E5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C93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93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32297" w:rsidRPr="00177C93" w:rsidTr="009C5CC9">
        <w:trPr>
          <w:trHeight w:val="460"/>
        </w:trPr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C32297" w:rsidRPr="00177C93" w:rsidTr="009C5CC9">
        <w:trPr>
          <w:trHeight w:val="285"/>
        </w:trPr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32297" w:rsidRPr="000F03E1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3E1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</w:tr>
      <w:tr w:rsidR="00C32297" w:rsidRPr="00177C93" w:rsidTr="009C5CC9"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32297" w:rsidRPr="000F03E1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3E1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C32297" w:rsidRPr="00177C93" w:rsidTr="009C5CC9"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C32297" w:rsidRPr="00177C93" w:rsidTr="009C5CC9"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32297" w:rsidRPr="005B4515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5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C32297" w:rsidRPr="00177C93" w:rsidTr="009C5CC9"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 </w:t>
            </w:r>
            <w:r w:rsidRPr="00177C9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внеаудиторная </w:t>
            </w: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работа: (всего)</w:t>
            </w:r>
          </w:p>
        </w:tc>
        <w:tc>
          <w:tcPr>
            <w:tcW w:w="1800" w:type="dxa"/>
            <w:shd w:val="clear" w:color="auto" w:fill="auto"/>
          </w:tcPr>
          <w:p w:rsidR="00C32297" w:rsidRPr="005B4515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5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5B45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32297" w:rsidRPr="00177C93" w:rsidTr="009C5CC9">
        <w:tc>
          <w:tcPr>
            <w:tcW w:w="9704" w:type="dxa"/>
            <w:gridSpan w:val="2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Промежуточная аттестация в форме дифференцированного зачёта       </w:t>
            </w:r>
          </w:p>
        </w:tc>
      </w:tr>
    </w:tbl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32297" w:rsidRPr="006A0C7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C32297" w:rsidRPr="00BE6899" w:rsidRDefault="00C32297" w:rsidP="00C32297">
      <w:pPr>
        <w:spacing w:after="0"/>
      </w:pPr>
    </w:p>
    <w:p w:rsidR="00C32297" w:rsidRPr="00BE6899" w:rsidRDefault="00C32297" w:rsidP="00C32297">
      <w:pPr>
        <w:spacing w:after="0"/>
      </w:pPr>
    </w:p>
    <w:p w:rsidR="00C32297" w:rsidRPr="00BE6899" w:rsidRDefault="00C32297" w:rsidP="00C32297">
      <w:pPr>
        <w:spacing w:after="0"/>
      </w:pPr>
    </w:p>
    <w:p w:rsidR="00C32297" w:rsidRPr="00270E0D" w:rsidRDefault="00C32297" w:rsidP="00C32297">
      <w:pPr>
        <w:spacing w:after="0"/>
        <w:sectPr w:rsidR="00C32297" w:rsidRPr="00270E0D" w:rsidSect="009C5CC9">
          <w:headerReference w:type="default" r:id="rId8"/>
          <w:footerReference w:type="default" r:id="rId9"/>
          <w:pgSz w:w="11906" w:h="16838"/>
          <w:pgMar w:top="851" w:right="850" w:bottom="709" w:left="1701" w:header="567" w:footer="567" w:gutter="0"/>
          <w:pgNumType w:start="1"/>
          <w:cols w:space="720"/>
          <w:docGrid w:linePitch="299"/>
        </w:sectPr>
      </w:pPr>
    </w:p>
    <w:p w:rsidR="00C32297" w:rsidRDefault="00935809" w:rsidP="00C32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C32297" w:rsidRPr="00CE02EF">
        <w:rPr>
          <w:b/>
          <w:sz w:val="28"/>
          <w:szCs w:val="28"/>
        </w:rPr>
        <w:t>Тематический план и содержание учебной дисциплины</w:t>
      </w:r>
      <w:r w:rsidR="00C32297">
        <w:rPr>
          <w:b/>
          <w:sz w:val="28"/>
          <w:szCs w:val="28"/>
        </w:rPr>
        <w:t xml:space="preserve"> ОУД.05. </w:t>
      </w:r>
      <w:r w:rsidR="00C32297">
        <w:rPr>
          <w:b/>
          <w:caps/>
          <w:sz w:val="28"/>
          <w:szCs w:val="28"/>
        </w:rPr>
        <w:t>«</w:t>
      </w:r>
      <w:r w:rsidR="00C32297">
        <w:rPr>
          <w:b/>
          <w:sz w:val="28"/>
          <w:szCs w:val="28"/>
        </w:rPr>
        <w:t xml:space="preserve">Физическая культура»  </w:t>
      </w:r>
    </w:p>
    <w:p w:rsidR="00C32297" w:rsidRPr="00E42022" w:rsidRDefault="00C32297" w:rsidP="00C32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  <w:u w:val="single"/>
        </w:rPr>
      </w:pPr>
      <w:r w:rsidRPr="00BE3F91">
        <w:rPr>
          <w:b/>
          <w:i/>
          <w:sz w:val="28"/>
          <w:szCs w:val="28"/>
          <w:u w:val="single"/>
          <w:lang w:val="en-US"/>
        </w:rPr>
        <w:t>I</w:t>
      </w:r>
      <w:r w:rsidRPr="00BE3F91">
        <w:rPr>
          <w:b/>
          <w:i/>
          <w:sz w:val="28"/>
          <w:szCs w:val="28"/>
          <w:u w:val="single"/>
        </w:rPr>
        <w:t xml:space="preserve">курс 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4"/>
        <w:gridCol w:w="7356"/>
        <w:gridCol w:w="9"/>
        <w:gridCol w:w="836"/>
        <w:gridCol w:w="15"/>
        <w:gridCol w:w="1000"/>
        <w:gridCol w:w="995"/>
        <w:gridCol w:w="850"/>
        <w:gridCol w:w="2126"/>
      </w:tblGrid>
      <w:tr w:rsidR="00C32297" w:rsidRPr="00CE02EF" w:rsidTr="009C5CC9">
        <w:trPr>
          <w:trHeight w:val="20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Наименование разделов и тем</w:t>
            </w:r>
          </w:p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4879B8">
              <w:rPr>
                <w:rFonts w:ascii="Times New Roman" w:hAnsi="Times New Roman"/>
                <w:i/>
              </w:rPr>
              <w:t xml:space="preserve"> (если предусмотрены)</w:t>
            </w:r>
          </w:p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Объем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Уровень освоения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Домашняя работа</w:t>
            </w:r>
          </w:p>
        </w:tc>
      </w:tr>
      <w:tr w:rsidR="00C32297" w:rsidRPr="00CE02EF" w:rsidTr="009C5CC9">
        <w:trPr>
          <w:trHeight w:val="20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3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 xml:space="preserve">Лекции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</w:t>
            </w:r>
            <w:r w:rsidRPr="004879B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</w:tr>
      <w:tr w:rsidR="00C32297" w:rsidRPr="00CE02EF" w:rsidTr="009C5CC9">
        <w:trPr>
          <w:trHeight w:val="20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C72BF7" w:rsidRDefault="00C32297" w:rsidP="009C5CC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ТЕОРЕТИЧЕСКАЯ ЧАСТЬ</w:t>
            </w:r>
          </w:p>
        </w:tc>
      </w:tr>
      <w:tr w:rsidR="007B0036" w:rsidRPr="00501418" w:rsidTr="009C5CC9">
        <w:trPr>
          <w:trHeight w:val="163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sz w:val="24"/>
                <w:szCs w:val="24"/>
              </w:rPr>
              <w:t>Ведение. Физическая культура в общекультурной и профессиональной подготовке обучающихся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4879B8" w:rsidRDefault="007B0036" w:rsidP="00935809">
            <w:pPr>
              <w:pStyle w:val="a4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 Особенности организации занятий со студе</w:t>
            </w:r>
            <w:r>
              <w:rPr>
                <w:rFonts w:ascii="Times New Roman" w:hAnsi="Times New Roman"/>
                <w:sz w:val="24"/>
                <w:szCs w:val="24"/>
              </w:rPr>
              <w:t>нтами в процессе освоения содер</w:t>
            </w:r>
            <w:r w:rsidRPr="004879B8">
              <w:rPr>
                <w:rFonts w:ascii="Times New Roman" w:hAnsi="Times New Roman"/>
                <w:sz w:val="24"/>
                <w:szCs w:val="24"/>
              </w:rPr>
              <w:t>жания учебной дисциплины «Физическая культура». Введение Всероссийского физкультурно-спортивного комплекса «Готов к труду и обороне» (ГТО). Требования к технике безопасности при занятиях физическими упражнениями.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501418" w:rsidRDefault="007B0036" w:rsidP="009C5CC9">
            <w:pPr>
              <w:pStyle w:val="1"/>
            </w:pPr>
          </w:p>
          <w:p w:rsidR="007B0036" w:rsidRPr="00501418" w:rsidRDefault="007B0036" w:rsidP="009C5CC9">
            <w:pPr>
              <w:pStyle w:val="1"/>
            </w:pPr>
            <w:r w:rsidRPr="00501418">
              <w:t>1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</w:pPr>
          </w:p>
          <w:p w:rsidR="007B0036" w:rsidRPr="00501418" w:rsidRDefault="007B0036" w:rsidP="009C5CC9">
            <w:pPr>
              <w:pStyle w:val="1"/>
            </w:pPr>
            <w:r w:rsidRPr="00501418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6A5E38">
            <w:pPr>
              <w:pStyle w:val="1"/>
              <w:ind w:firstLine="0"/>
            </w:pPr>
            <w:r>
              <w:t xml:space="preserve">ознакомиться  с Всероссийским физкультурно-спортивным комплексом </w:t>
            </w:r>
            <w:r w:rsidRPr="004879B8">
              <w:t xml:space="preserve"> «Готов к труду и обороне» (ГТО). </w:t>
            </w:r>
            <w:r>
              <w:t xml:space="preserve"> </w:t>
            </w:r>
          </w:p>
        </w:tc>
      </w:tr>
      <w:tr w:rsidR="007B0036" w:rsidRPr="00501418" w:rsidTr="009C5CC9">
        <w:trPr>
          <w:trHeight w:val="1570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sz w:val="24"/>
                <w:szCs w:val="24"/>
              </w:rPr>
              <w:t>1.1.Основы здорового образа жизни. Физическая культура в обеспечении здоровья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4879B8" w:rsidRDefault="007B0036" w:rsidP="0093580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Здоровье человека, его ценность и значимость для профессионала. Взаимосвязь 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об- раза жизни. Двигательная активность. Влияние экологических факторов на здоровье человека. О вреде и профилактике курения, алкоголизма, наркомании. Влияние н</w:t>
            </w:r>
            <w:r>
              <w:rPr>
                <w:rFonts w:ascii="Times New Roman" w:hAnsi="Times New Roman"/>
                <w:sz w:val="24"/>
                <w:szCs w:val="24"/>
              </w:rPr>
              <w:t>аследственных заболеваний в фор</w:t>
            </w:r>
            <w:r w:rsidRPr="004879B8">
              <w:rPr>
                <w:rFonts w:ascii="Times New Roman" w:hAnsi="Times New Roman"/>
                <w:sz w:val="24"/>
                <w:szCs w:val="24"/>
              </w:rPr>
              <w:t>мировании здорового образа жизни. Рациональное питание и профессия. Режим в трудовой и учебной деятельности. Активный отдых. Вводная и производственная 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 и здоровье. Профилактика профессиональных заболеваний средствами и методами физического воспитания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  <w:r w:rsidRPr="00501418">
              <w:t>1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0036" w:rsidRPr="00501418" w:rsidRDefault="007B0036" w:rsidP="009C5CC9">
            <w:pPr>
              <w:pStyle w:val="1"/>
            </w:pPr>
            <w:r w:rsidRPr="00501418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7B0036">
            <w:pPr>
              <w:pStyle w:val="1"/>
              <w:ind w:firstLine="0"/>
            </w:pPr>
            <w:r>
              <w:t>подготовить доклад</w:t>
            </w:r>
          </w:p>
        </w:tc>
      </w:tr>
      <w:tr w:rsidR="007B0036" w:rsidRPr="00501418" w:rsidTr="009C5CC9">
        <w:trPr>
          <w:trHeight w:val="533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270E0D" w:rsidRDefault="007B0036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1</w:t>
            </w:r>
            <w:r w:rsidRPr="00845321"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подготовить доклад на тему: </w:t>
            </w:r>
            <w:r w:rsidRPr="00270E0D"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270E0D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Физическая кул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ьтура в обеспечении   здоровья».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  <w:r w:rsidRPr="00501418"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</w:pPr>
          </w:p>
        </w:tc>
      </w:tr>
      <w:tr w:rsidR="007B0036" w:rsidRPr="00501418" w:rsidTr="009C5CC9">
        <w:trPr>
          <w:trHeight w:val="36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1.2.Основы методики </w:t>
            </w: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самостоятельных занятий физическими упражнениями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4879B8" w:rsidRDefault="007B0036" w:rsidP="00935809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Мотивация и целенаправленность самостоятельных занятий, их формы и содержание. Организация занятий физическими </w:t>
            </w:r>
            <w:r w:rsidRPr="004879B8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упражнениями различной направленности. Особенности самостоятельных занятий для юношей и девушек. Основные принципы построения самостоятельных занятий и их гигиена. Коррекция фигуры. Основные признаки утомления. Факторы регуляции нагрузки. Тесты для определения оптимальной индивидуальной нагрузки. Сенситивность в развитии профилирующих двигательных качеств.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lastRenderedPageBreak/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0036" w:rsidRPr="00501418" w:rsidRDefault="007B0036" w:rsidP="009C5CC9">
            <w:pPr>
              <w:pStyle w:val="1"/>
              <w:rPr>
                <w:bCs/>
                <w:color w:val="808080"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7B0036">
            <w:pPr>
              <w:pStyle w:val="1"/>
              <w:ind w:firstLine="0"/>
              <w:rPr>
                <w:bCs/>
              </w:rPr>
            </w:pPr>
            <w:r>
              <w:t>подготовить доклад</w:t>
            </w:r>
          </w:p>
        </w:tc>
      </w:tr>
      <w:tr w:rsidR="007B0036" w:rsidRPr="00501418" w:rsidTr="009C5CC9">
        <w:trPr>
          <w:trHeight w:val="1400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1.3.Самоконтроль, его основные методы, показатели и критерии оценки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4879B8" w:rsidRDefault="007B0036" w:rsidP="00935809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Использование методов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  <w:p w:rsidR="007B0036" w:rsidRPr="00501418" w:rsidRDefault="007B0036" w:rsidP="009C5CC9">
            <w:pPr>
              <w:pStyle w:val="1"/>
              <w:rPr>
                <w:bCs/>
              </w:rPr>
            </w:pPr>
          </w:p>
          <w:p w:rsidR="007B0036" w:rsidRPr="00501418" w:rsidRDefault="007B0036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7B0036">
            <w:pPr>
              <w:pStyle w:val="1"/>
              <w:ind w:firstLine="0"/>
              <w:rPr>
                <w:bCs/>
              </w:rPr>
            </w:pPr>
            <w:r>
              <w:t>подготовить доклад</w:t>
            </w:r>
          </w:p>
        </w:tc>
      </w:tr>
      <w:tr w:rsidR="007B0036" w:rsidRPr="00501418" w:rsidTr="009C5CC9">
        <w:trPr>
          <w:trHeight w:val="629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270E0D" w:rsidRDefault="007B0036" w:rsidP="0093580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Style w:val="c49"/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: Подготовить доклад на тему:</w:t>
            </w:r>
            <w:r w:rsidRPr="00270E0D">
              <w:rPr>
                <w:rStyle w:val="c49"/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  «</w:t>
            </w:r>
            <w:r w:rsidRPr="00270E0D">
              <w:rPr>
                <w:rStyle w:val="c5"/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Основы методики самостоятельных занятий  физическими упражнениями»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</w:tr>
      <w:tr w:rsidR="006A5E38" w:rsidRPr="00501418" w:rsidTr="009C5CC9">
        <w:trPr>
          <w:trHeight w:val="404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935809" w:rsidRDefault="006A5E38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t>1.4.Психофизиологические основы учебного и производственного труда.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4879B8" w:rsidRDefault="006A5E38" w:rsidP="00935809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 xml:space="preserve">Средства физической культуры в регулировании работоспособности. Психофизиологическая характеристика будущей производственной деятельности и учебного труда студентов профессиональных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образовательных организаций. Ди</w:t>
            </w:r>
            <w:r w:rsidRPr="004879B8">
              <w:rPr>
                <w:rFonts w:ascii="Times New Roman" w:hAnsi="Times New Roman"/>
                <w:sz w:val="24"/>
                <w:szCs w:val="24"/>
              </w:rPr>
              <w:t>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 Критерии нервно-эмоционального, психического и психофизического утомления. Методы повышения эффективности производственного и учебного труда. Значение мышечной релаксации. Аутотренинг и его использование для повышения работоспособнос</w:t>
            </w:r>
            <w:r>
              <w:t>ти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6A5E38">
            <w:pPr>
              <w:pStyle w:val="1"/>
              <w:ind w:firstLine="0"/>
              <w:rPr>
                <w:bCs/>
              </w:rPr>
            </w:pPr>
            <w:r>
              <w:t>подготовить доклад</w:t>
            </w:r>
          </w:p>
        </w:tc>
      </w:tr>
      <w:tr w:rsidR="006A5E38" w:rsidRPr="00501418" w:rsidTr="009C5CC9">
        <w:trPr>
          <w:trHeight w:val="404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935809" w:rsidRDefault="006A5E38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671DBB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: подготовить доклад на тему: </w:t>
            </w:r>
            <w:r w:rsidRPr="00270E0D"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«Средства физической культуры в р</w:t>
            </w:r>
            <w:r w:rsidRPr="00270E0D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егулировании работоспособности»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</w:tr>
      <w:tr w:rsidR="006A5E38" w:rsidRPr="00501418" w:rsidTr="009C5CC9">
        <w:trPr>
          <w:trHeight w:val="2484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935809" w:rsidRDefault="006A5E38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1.5. Физическая культура в профессиональной деятельности специалиста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4879B8" w:rsidRDefault="006A5E38" w:rsidP="0093580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Личная и социально-экономическая необходимость специальной адаптивной и психофизической подготовки к труду. Оздоровительные и профилированные методы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 Тестирование состояния здоровья, двиг</w:t>
            </w:r>
            <w:r>
              <w:rPr>
                <w:rFonts w:ascii="Times New Roman" w:hAnsi="Times New Roman"/>
                <w:sz w:val="24"/>
                <w:szCs w:val="24"/>
              </w:rPr>
              <w:t>ательных качеств, психофизиоло</w:t>
            </w:r>
            <w:r w:rsidRPr="004879B8">
              <w:rPr>
                <w:rFonts w:ascii="Times New Roman" w:hAnsi="Times New Roman"/>
                <w:sz w:val="24"/>
                <w:szCs w:val="24"/>
              </w:rPr>
              <w:t xml:space="preserve">гических функций, к которым профессия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«Повар, кондитер» </w:t>
            </w:r>
          </w:p>
          <w:p w:rsidR="006A5E38" w:rsidRPr="004879B8" w:rsidRDefault="006A5E38" w:rsidP="00935809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предъявляет повышенные требования.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6A5E38">
            <w:pPr>
              <w:pStyle w:val="1"/>
              <w:ind w:firstLine="0"/>
              <w:rPr>
                <w:bCs/>
              </w:rPr>
            </w:pPr>
            <w:r>
              <w:t>подготовить доклад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270E0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 подготовить доклад на тему:</w:t>
            </w:r>
            <w:r w:rsidRPr="00270E0D"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 «</w:t>
            </w:r>
            <w:r w:rsidRPr="00270E0D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Физическая культура в профессиональной  деятельности специалиста»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  <w:lang w:val="en-US"/>
              </w:rPr>
            </w:pPr>
            <w:r w:rsidRPr="00501418">
              <w:rPr>
                <w:bCs/>
                <w:lang w:val="en-US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</w:tr>
      <w:tr w:rsidR="006A5E38" w:rsidRPr="006D015E" w:rsidTr="009C5CC9">
        <w:trPr>
          <w:trHeight w:val="151"/>
        </w:trPr>
        <w:tc>
          <w:tcPr>
            <w:tcW w:w="1545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Style w:val="c49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6A5E38" w:rsidRPr="000330EE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A0EBF">
              <w:rPr>
                <w:rStyle w:val="c49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ПРАКТИЧЕСКАЯ ЧАСТЬ</w:t>
            </w:r>
          </w:p>
        </w:tc>
      </w:tr>
      <w:tr w:rsidR="006A5E38" w:rsidRPr="006D015E" w:rsidTr="009C5CC9">
        <w:trPr>
          <w:trHeight w:val="283"/>
        </w:trPr>
        <w:tc>
          <w:tcPr>
            <w:tcW w:w="1545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Style w:val="c49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6A5E38" w:rsidRPr="000330EE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A0EBF">
              <w:rPr>
                <w:rStyle w:val="c49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Учебно-методические занятия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1. Методика составления и проведения самостоятельных занятий физическими</w:t>
            </w:r>
          </w:p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упражнениями гигиенической и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Методика составления и проведения самостоятельных занятий физическими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упражнениями гигиенической и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Методика активного отдыха в ходе профессиональной деятельности по избранному направлению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Простейшие методики самооценки работоспособности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усталости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утомления и применение средств физической культуры для их направленной коррекции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Использование методов самоконтроля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стандартов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индексов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A5E38" w:rsidRPr="00A93735" w:rsidRDefault="006A5E38" w:rsidP="009C5CC9">
            <w:pPr>
              <w:pStyle w:val="a4"/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  <w:rPr>
                <w:bCs/>
              </w:rPr>
            </w:pPr>
            <w:r w:rsidRPr="00501418">
              <w:rPr>
                <w:bCs/>
              </w:rPr>
              <w:t>составить комплекс занятий</w:t>
            </w:r>
            <w:r w:rsidRPr="00501418">
              <w:t xml:space="preserve"> физическими упражнениями гигиенической и профессиональной направленности по  профессии «Повар, кондитер»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2</w:t>
            </w:r>
            <w:r w:rsidRPr="001A0EBF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Методика составления и проведения самостоятельных занятий физическими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упражнениями гигиенической и профессиональной направленности</w:t>
            </w:r>
            <w:r w:rsidRPr="001A0EBF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67768C">
            <w:pPr>
              <w:autoSpaceDE w:val="0"/>
              <w:autoSpaceDN w:val="0"/>
              <w:adjustRightInd w:val="0"/>
              <w:spacing w:after="0" w:line="240" w:lineRule="auto"/>
              <w:rPr>
                <w:rStyle w:val="c49"/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Методика составления и проведения самостоятельных занятий физическими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упражнениями гигиенической и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Массаж и самомассаж при физическом и умственном утомлении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упражнения для профилактики и коррекции нарушения опорно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двигательного аппарата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Профилактика профессиональных заболеваний средствами 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методами физического воспитания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упражнения для коррекции зрения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294DAB" w:rsidRDefault="006A5E38" w:rsidP="006A5E38">
            <w:pPr>
              <w:pStyle w:val="a4"/>
              <w:rPr>
                <w:rFonts w:ascii="Times New Roman" w:hAnsi="Times New Roman"/>
                <w:bCs/>
              </w:rPr>
            </w:pPr>
            <w:r w:rsidRPr="00294DAB">
              <w:rPr>
                <w:rFonts w:ascii="Times New Roman" w:eastAsia="SchoolBookCSanPin-Regular" w:hAnsi="Times New Roman"/>
              </w:rPr>
              <w:t xml:space="preserve">Составить комплекс </w:t>
            </w:r>
            <w:r w:rsidRPr="00294DAB">
              <w:rPr>
                <w:rFonts w:ascii="Times New Roman" w:hAnsi="Times New Roman"/>
              </w:rPr>
              <w:t>физических упражнений  для коррекции зрения</w:t>
            </w:r>
            <w:r w:rsidRPr="00294DAB">
              <w:rPr>
                <w:rFonts w:ascii="Times New Roman" w:eastAsia="SchoolBookCSanPin-Regular" w:hAnsi="Times New Roman"/>
              </w:rPr>
              <w:t>.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Тема 3. Составление и проведение комплексов утренней</w:t>
            </w:r>
            <w:r w:rsidRPr="001A0EBF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, </w:t>
            </w: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вводной и производствен-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ной гимнастики 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и проведение комплексов утренней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обучающихся. 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Методика определения профессионально значимых психофизиологических и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двигательных качеств на основе профессиограммы специалиста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Спортограмма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и профессиограмма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Самооценка и анализ выполнения обязательных тестов состояния здоровья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Style w:val="c49"/>
                <w:rFonts w:ascii="Times New Roman" w:hAnsi="Times New Roman" w:cs="Times New Roman"/>
                <w:iCs/>
                <w:sz w:val="28"/>
                <w:szCs w:val="28"/>
              </w:rPr>
            </w:pP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и общефизической подготовки</w:t>
            </w:r>
            <w:r w:rsidRPr="001A0EBF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  <w:rPr>
                <w:bCs/>
              </w:rPr>
            </w:pPr>
            <w:r w:rsidRPr="00501418">
              <w:t>Составить комплекс утренней</w:t>
            </w:r>
            <w:r w:rsidRPr="00501418">
              <w:rPr>
                <w:rFonts w:eastAsia="SchoolBookCSanPin-Regular"/>
              </w:rPr>
              <w:t xml:space="preserve">, </w:t>
            </w:r>
            <w:r w:rsidRPr="00501418">
              <w:t>вводной и производственной гимнастики с учетом направления будущей профессиональной деятельности обучающихся.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4.</w:t>
            </w:r>
            <w:r w:rsidRPr="00C167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Методика самоконтроля уровнем развития профессионально значимых качеств и свойств личности</w:t>
            </w:r>
            <w:r w:rsidRPr="001A0EBF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.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Ведение личного дневника самоконтроля 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индивидуальной карты здоровья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Определение уровня здоровья 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по Э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Вайнеру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Индивидуальная оздоровительная программа двигательной активности 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учетом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1A0EBF" w:rsidRDefault="006A5E38" w:rsidP="009C5CC9">
            <w:pPr>
              <w:pStyle w:val="a4"/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  <w:rPr>
                <w:bCs/>
              </w:rPr>
            </w:pPr>
            <w:r w:rsidRPr="00501418">
              <w:rPr>
                <w:bCs/>
              </w:rPr>
              <w:t xml:space="preserve">составить проект </w:t>
            </w:r>
            <w:r w:rsidRPr="00501418">
              <w:t xml:space="preserve">личного дневника самоконтроля </w:t>
            </w:r>
            <w:r w:rsidRPr="00501418">
              <w:rPr>
                <w:rFonts w:eastAsia="SchoolBookCSanPin-Regular"/>
              </w:rPr>
              <w:t>(</w:t>
            </w:r>
            <w:r w:rsidRPr="00501418">
              <w:t>индивидуальной карты здоровья)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0A457A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Style w:val="c49"/>
                <w:rFonts w:ascii="Times New Roman" w:hAnsi="Times New Roman" w:cs="Times New Roman"/>
                <w:iCs/>
                <w:sz w:val="24"/>
                <w:szCs w:val="24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 Составить индивидуальную оздоровительную программу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двигательной активности 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учетом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E38" w:rsidRPr="00501418" w:rsidTr="009C5CC9">
        <w:trPr>
          <w:trHeight w:val="250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Учебно-тренировочные занятия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C72BF7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2BF7">
              <w:rPr>
                <w:rFonts w:ascii="Times New Roman" w:hAnsi="Times New Roman"/>
                <w:b/>
                <w:i/>
                <w:sz w:val="24"/>
                <w:szCs w:val="24"/>
              </w:rPr>
              <w:t>Тема1. Легкая атлетика.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C72BF7">
              <w:rPr>
                <w:rFonts w:ascii="Times New Roman" w:hAnsi="Times New Roman"/>
                <w:b/>
                <w:i/>
                <w:sz w:val="24"/>
                <w:szCs w:val="24"/>
              </w:rPr>
              <w:t>Кроссовая подготовка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 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низкого и высокого старта.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Медленный бег до 2,5 км</w:t>
            </w:r>
            <w:r w:rsidR="00212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</w:t>
            </w:r>
            <w:r w:rsidRPr="0021238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C72BF7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 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стартового разгона, финиширования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. Медленный бег до 2,5 км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C72BF7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 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бега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на длинные дистанции. Медленный бег до 2,5 км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№4: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</w:t>
            </w:r>
            <w:r>
              <w:rPr>
                <w:rFonts w:ascii="Times New Roman" w:hAnsi="Times New Roman"/>
                <w:sz w:val="24"/>
                <w:szCs w:val="24"/>
              </w:rPr>
              <w:t>ование техники бега на короткие дистанции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. Бег 100 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№5: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</w:t>
            </w:r>
            <w:r>
              <w:rPr>
                <w:rFonts w:ascii="Times New Roman" w:hAnsi="Times New Roman"/>
                <w:sz w:val="24"/>
                <w:szCs w:val="24"/>
              </w:rPr>
              <w:t>ование техники бега на средние  дистанции. Бег 400-500 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>
              <w:rPr>
                <w:rFonts w:ascii="Times New Roman" w:hAnsi="Times New Roman"/>
                <w:sz w:val="24"/>
                <w:szCs w:val="24"/>
              </w:rPr>
              <w:t>бега  по прямой с различной скоростью.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бег в гору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№7: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равномерного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бега на длинные дистанции. 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№8: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равномерного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бега на длинные дистанции. Бег на 3000 м ( юн.), 2000 м. ( дев.)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бег по песку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№9: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/>
                <w:sz w:val="24"/>
                <w:szCs w:val="24"/>
              </w:rPr>
              <w:t>ршенствование техники передачи э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стафеты</w:t>
            </w:r>
            <w:r>
              <w:rPr>
                <w:rFonts w:ascii="Times New Roman" w:hAnsi="Times New Roman"/>
                <w:sz w:val="24"/>
                <w:szCs w:val="24"/>
              </w:rPr>
              <w:t>, эстафетный бег 4х100м.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№10: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/>
                <w:sz w:val="24"/>
                <w:szCs w:val="24"/>
              </w:rPr>
              <w:t>ршенствование техники передачи э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стафеты</w:t>
            </w:r>
            <w:r>
              <w:rPr>
                <w:rFonts w:ascii="Times New Roman" w:hAnsi="Times New Roman"/>
                <w:sz w:val="24"/>
                <w:szCs w:val="24"/>
              </w:rPr>
              <w:t>, эстафетный бег 4х400м.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бег по пересеченной местности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№11: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 прыжка в длину с разбега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способом «согнув ноги»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№12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прыжка в высоту способом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 «прогнувшись»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№13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прыжка в высоту способом: перешагивания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№14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прыжка в высоту способом: 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 xml:space="preserve"> «ножницы»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№15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прыжка в высоту способом: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 xml:space="preserve"> перекидной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№16: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 метания гра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весом 500 гр (девушки) и 700 гр. (юноши)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, мяча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силовых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№17: Совершенствование техники толкания ядра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силовых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№18: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упражнений </w:t>
            </w: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ВФСК ГТО</w:t>
            </w:r>
          </w:p>
        </w:tc>
      </w:tr>
      <w:tr w:rsidR="006A5E38" w:rsidRPr="00501418" w:rsidTr="009C5CC9">
        <w:trPr>
          <w:trHeight w:val="1183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845321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532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внеаудиторная работа № 6: </w:t>
            </w:r>
          </w:p>
          <w:p w:rsidR="006A5E38" w:rsidRDefault="006A5E38" w:rsidP="009C5CC9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 докладов по теме( по выбору)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«Виды бега»,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«Виды ходьбы»,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«Беговые и прыжковые упражнения. Их влияние на развитие быстроты»,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>«Выносливость как физическое качество»,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«Комплексы силовых упражнений»,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-«Подвиды легкой атлетики».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Подготовить доклад на тему (по выбору)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«Олимпийские виды спорта (по выбору)», 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«Олимпийские игры во время ВОВ», «Техника бега на короткие дистанции», «Техника бега на длинные дистанции»,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«Техника прыжка в длину».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3.Разработать: 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к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>омплекс упр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ажнений для развития быстроты,</w:t>
            </w:r>
          </w:p>
          <w:p w:rsidR="006A5E38" w:rsidRPr="00F678E2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комплекс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упражнени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для развития силовых качеств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Подготовка к выполнению испытаний ВФСК ГТО ( бег  100м., бег 2-3 км., метание мяча весом 150 г., метание гранаты весом 500-700 г., прыжок в длину с разбега)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. Лыжная подготовка</w:t>
            </w:r>
          </w:p>
          <w:p w:rsidR="006A5E38" w:rsidRPr="006C4FDA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№19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:Совершенствование техники перехода с одновременного на попеременный ход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 1км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20: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 подъёмов и спусков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спуски и подъемы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4854F7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21</w:t>
            </w:r>
            <w:r w:rsidRPr="004854F7">
              <w:rPr>
                <w:rFonts w:ascii="Times New Roman" w:hAnsi="Times New Roman" w:cs="Times New Roman"/>
                <w:sz w:val="24"/>
                <w:szCs w:val="24"/>
              </w:rPr>
              <w:t xml:space="preserve">: Совершенствование техники </w:t>
            </w:r>
            <w:r w:rsidRPr="004854F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перехода  с хода на ход в зависимости от условий дистанции и состояния</w:t>
            </w:r>
          </w:p>
          <w:p w:rsidR="006A5E38" w:rsidRPr="004854F7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854F7">
              <w:rPr>
                <w:rFonts w:ascii="Times New Roman" w:eastAsia="SchoolBookCSanPin-Regular" w:hAnsi="Times New Roman"/>
                <w:sz w:val="24"/>
                <w:szCs w:val="24"/>
              </w:rPr>
              <w:t>лыжни.Правила соревнований. Техника безопасности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854F7">
              <w:rPr>
                <w:rFonts w:ascii="Times New Roman" w:eastAsia="SchoolBookCSanPin-Regular" w:hAnsi="Times New Roman"/>
                <w:sz w:val="24"/>
                <w:szCs w:val="24"/>
              </w:rPr>
              <w:t>при занятиях лыжным спортом.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 2км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22: Совершенствование техники элементов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тактики лыжных гонок: распределение сил, лидирование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 км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23: Совершенствование техники элементов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тактик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лыжных гонок: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обгон, финиширование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 км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24: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ходьбы на длинные </w:t>
            </w:r>
            <w:r w:rsidRPr="004854F7">
              <w:rPr>
                <w:rFonts w:ascii="Times New Roman" w:hAnsi="Times New Roman"/>
                <w:sz w:val="24"/>
                <w:szCs w:val="24"/>
              </w:rPr>
              <w:t>дистанции.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F7">
              <w:rPr>
                <w:rFonts w:ascii="Times New Roman" w:eastAsia="SchoolBookCSanPin-Regular" w:hAnsi="Times New Roman"/>
                <w:sz w:val="24"/>
                <w:szCs w:val="24"/>
              </w:rPr>
              <w:t>Прохождение дистанции до 3 км (девушки) и 5 км (юноши).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3 км.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№25: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501418" w:rsidTr="009C5CC9">
        <w:trPr>
          <w:trHeight w:val="95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F052DD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 работа №7: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1.Ходьба на лыжах до 3 км.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2.Выполнение подъёмов и спусков с горы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Выполнение поворотов и торможения при спуске с торы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Подготовка к выполнению испытаний ВФСК ГТО ( бег на лыжах  3-5 км.)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Выполнение комплекса утренней гимнастики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>Первая помощь при травмах и обморожениях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. Гимнастика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5E38" w:rsidRPr="006C4FDA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№26: Общеразвивающие упражнения для развития гибкости 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на гибкость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№27: Комплекс упражнений в парах с партнером для развития координации.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на координацию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№28: Комплекс упражнений с гантелями для развития силы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№29: Комплекс упражнений с набивным мячом, обручем для развития выносливости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№30: Комплекс у</w:t>
            </w:r>
            <w:r w:rsidRPr="002E7782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пражнения для профилактики профессиональных заболеваний (упражнения в чередовании напряжения с расслаблением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eastAsia="SchoolBookCSanPin-Regular" w:hAnsi="Times New Roman"/>
                <w:sz w:val="24"/>
                <w:szCs w:val="24"/>
              </w:rPr>
              <w:t>упражнения в чередовании напряжения с расслаблением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E618DA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Практическое занятие №31: Комплекс у</w:t>
            </w:r>
            <w:r w:rsidRPr="002E7782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пражнения для профилактики профессиональных заболеваний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(</w:t>
            </w:r>
            <w:r w:rsidRPr="002E7782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упражнения на внимание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eastAsia="SchoolBookCSanPin-Regular" w:hAnsi="Times New Roman"/>
                <w:sz w:val="24"/>
                <w:szCs w:val="24"/>
              </w:rPr>
              <w:t>упражнения в чередовании напряжения с расслаблением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№32: Комплекс упражнений для коррекции нарушений осанки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для коррекции нарушения осанки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2E7782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№33: </w:t>
            </w:r>
            <w:r w:rsidRPr="00704E7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Комплекс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ы упражнений вводной и производ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ственной гимнастики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 xml:space="preserve">комплекс </w:t>
            </w:r>
            <w:r w:rsidRPr="00501418">
              <w:rPr>
                <w:rFonts w:ascii="Times New Roman" w:eastAsia="SchoolBookCSanPin-Regular" w:hAnsi="Times New Roman"/>
                <w:sz w:val="24"/>
                <w:szCs w:val="24"/>
              </w:rPr>
              <w:t xml:space="preserve">упражнений </w:t>
            </w:r>
            <w:r w:rsidRPr="00501418">
              <w:rPr>
                <w:rFonts w:ascii="Times New Roman" w:eastAsia="SchoolBookCSanPin-Regular" w:hAnsi="Times New Roman"/>
                <w:sz w:val="24"/>
                <w:szCs w:val="24"/>
              </w:rPr>
              <w:lastRenderedPageBreak/>
              <w:t>вводной и производственной гимнастики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№34: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Выполнение испытаний ВФСК ГТО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№35: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Выполнение  испытаний ВФСК ГТО</w:t>
            </w:r>
          </w:p>
        </w:tc>
      </w:tr>
      <w:tr w:rsidR="006A5E38" w:rsidRPr="00501418" w:rsidTr="009C5CC9">
        <w:trPr>
          <w:trHeight w:val="1666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B4C50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4C50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№8:</w:t>
            </w:r>
          </w:p>
          <w:p w:rsidR="006A5E38" w:rsidRPr="00965391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Разработать комплекс</w:t>
            </w:r>
            <w:r w:rsidRPr="00965391">
              <w:rPr>
                <w:rFonts w:ascii="Times New Roman" w:hAnsi="Times New Roman"/>
                <w:sz w:val="24"/>
                <w:szCs w:val="24"/>
              </w:rPr>
              <w:t xml:space="preserve"> упражнений </w:t>
            </w:r>
            <w:r>
              <w:rPr>
                <w:rFonts w:ascii="Times New Roman" w:hAnsi="Times New Roman"/>
                <w:sz w:val="24"/>
                <w:szCs w:val="24"/>
              </w:rPr>
              <w:t>для развития  гибкости</w:t>
            </w:r>
          </w:p>
          <w:p w:rsidR="006A5E38" w:rsidRPr="00965391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Разработать комплекс упражнения для у</w:t>
            </w:r>
            <w:r w:rsidRPr="00965391">
              <w:rPr>
                <w:rFonts w:ascii="Times New Roman" w:hAnsi="Times New Roman"/>
                <w:sz w:val="24"/>
                <w:szCs w:val="24"/>
              </w:rPr>
              <w:t>крепление верхнего плечевого пояса</w:t>
            </w:r>
          </w:p>
          <w:p w:rsidR="006A5E38" w:rsidRPr="00965391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65391">
              <w:rPr>
                <w:rFonts w:ascii="Times New Roman" w:hAnsi="Times New Roman"/>
                <w:sz w:val="24"/>
                <w:szCs w:val="24"/>
              </w:rPr>
              <w:t>Выполнение комплекса утренней гимнастики</w:t>
            </w:r>
          </w:p>
          <w:p w:rsidR="006A5E38" w:rsidRPr="00965391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65391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>к выполнению испытаний ВФСК ГТО (</w:t>
            </w:r>
            <w:r w:rsidRPr="00965391">
              <w:rPr>
                <w:rFonts w:ascii="Times New Roman" w:hAnsi="Times New Roman"/>
                <w:sz w:val="24"/>
                <w:szCs w:val="24"/>
              </w:rPr>
              <w:t>наклон вперед из положения стоя)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501418" w:rsidTr="009C5CC9">
        <w:trPr>
          <w:trHeight w:val="511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6C4FDA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.Спортивные игры.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Баскетбол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6A5E38" w:rsidRPr="00C16702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№36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л</w:t>
            </w:r>
            <w:r w:rsidRPr="00B150CE">
              <w:rPr>
                <w:rFonts w:ascii="Times New Roman" w:hAnsi="Times New Roman"/>
              </w:rPr>
              <w:t>овля и передача мяча</w:t>
            </w:r>
            <w:r>
              <w:rPr>
                <w:rFonts w:ascii="Times New Roman" w:hAnsi="Times New Roman"/>
              </w:rPr>
              <w:t xml:space="preserve"> на месте и в движении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для кистей</w:t>
            </w:r>
          </w:p>
        </w:tc>
      </w:tr>
      <w:tr w:rsidR="006A5E38" w:rsidRPr="00501418" w:rsidTr="009C5CC9">
        <w:trPr>
          <w:trHeight w:val="50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150CE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№37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r>
              <w:rPr>
                <w:rFonts w:ascii="Times New Roman" w:hAnsi="Times New Roman"/>
                <w:sz w:val="24"/>
                <w:szCs w:val="24"/>
              </w:rPr>
              <w:t>техники ведения мяча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для  силы рук</w:t>
            </w:r>
          </w:p>
        </w:tc>
      </w:tr>
      <w:tr w:rsidR="006A5E38" w:rsidRPr="00501418" w:rsidTr="009C5CC9">
        <w:trPr>
          <w:trHeight w:val="291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№38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  броска мяча в кольцо с места</w:t>
            </w:r>
            <w:r>
              <w:rPr>
                <w:rFonts w:ascii="Times New Roman" w:hAnsi="Times New Roman"/>
                <w:sz w:val="24"/>
                <w:szCs w:val="24"/>
              </w:rPr>
              <w:t>,  в движении, прыжком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выполнение многоскоков</w:t>
            </w:r>
          </w:p>
        </w:tc>
      </w:tr>
      <w:tr w:rsidR="006A5E38" w:rsidRPr="00501418" w:rsidTr="009C5CC9">
        <w:trPr>
          <w:trHeight w:val="291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67768C">
            <w:pPr>
              <w:pStyle w:val="a4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FB2F5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</w:rPr>
              <w:t xml:space="preserve"> вырывания и выбивания</w:t>
            </w:r>
            <w:r w:rsidRPr="00B150CE">
              <w:rPr>
                <w:rFonts w:ascii="Times New Roman" w:hAnsi="Times New Roman"/>
              </w:rPr>
              <w:t xml:space="preserve"> (приемы овладения мячом</w:t>
            </w:r>
            <w:r>
              <w:rPr>
                <w:rFonts w:ascii="Times New Roman" w:hAnsi="Times New Roman"/>
              </w:rPr>
              <w:t>).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выполнение многоскоков</w:t>
            </w:r>
          </w:p>
        </w:tc>
      </w:tr>
      <w:tr w:rsidR="006A5E38" w:rsidRPr="00501418" w:rsidTr="009C5CC9">
        <w:trPr>
          <w:trHeight w:val="16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40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приемов  техники защиты: перехват, приемы, применяемые против броска, накрывание.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для кистей</w:t>
            </w:r>
          </w:p>
        </w:tc>
      </w:tr>
      <w:tr w:rsidR="006A5E38" w:rsidRPr="00501418" w:rsidTr="009C5CC9">
        <w:trPr>
          <w:trHeight w:val="22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41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приемов  тактики нападения.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501418" w:rsidTr="009C5CC9">
        <w:trPr>
          <w:trHeight w:val="21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42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Совершенствование приемов  тактики  защиты.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501418" w:rsidTr="009C5CC9">
        <w:trPr>
          <w:trHeight w:val="21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B2F5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43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150CE">
              <w:rPr>
                <w:rFonts w:ascii="Times New Roman" w:hAnsi="Times New Roman"/>
              </w:rPr>
              <w:t>Правила игры. Техника безопасности игры. Игра по упрощенным правилам баскетбола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повторить правила игры</w:t>
            </w:r>
          </w:p>
        </w:tc>
      </w:tr>
      <w:tr w:rsidR="006A5E38" w:rsidRPr="00501418" w:rsidTr="009C5CC9">
        <w:trPr>
          <w:trHeight w:val="21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44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150CE">
              <w:rPr>
                <w:rFonts w:ascii="Times New Roman" w:hAnsi="Times New Roman"/>
              </w:rPr>
              <w:t>Правила игры. Техника безопасности игры.</w:t>
            </w:r>
          </w:p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Игра по правилам.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повторить правила игры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B2F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Ручной мяч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B2F5C">
              <w:rPr>
                <w:rFonts w:ascii="Times New Roman" w:hAnsi="Times New Roman"/>
                <w:sz w:val="24"/>
                <w:szCs w:val="24"/>
              </w:rPr>
              <w:t>Практическое занятие №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передачи  и </w:t>
            </w:r>
            <w:r>
              <w:rPr>
                <w:rFonts w:ascii="Times New Roman" w:hAnsi="Times New Roman"/>
              </w:rPr>
              <w:t>л</w:t>
            </w:r>
            <w:r w:rsidRPr="00B150CE">
              <w:rPr>
                <w:rFonts w:ascii="Times New Roman" w:hAnsi="Times New Roman"/>
              </w:rPr>
              <w:t>ов</w:t>
            </w:r>
            <w:r>
              <w:rPr>
                <w:rFonts w:ascii="Times New Roman" w:hAnsi="Times New Roman"/>
              </w:rPr>
              <w:t xml:space="preserve">ли </w:t>
            </w:r>
            <w:r w:rsidRPr="00B150CE">
              <w:rPr>
                <w:rFonts w:ascii="Times New Roman" w:hAnsi="Times New Roman"/>
              </w:rPr>
              <w:t>мяча</w:t>
            </w:r>
            <w:r>
              <w:rPr>
                <w:rFonts w:ascii="Times New Roman" w:hAnsi="Times New Roman"/>
              </w:rPr>
              <w:t xml:space="preserve"> в тройках, с откосом от площадки.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B2F5C">
              <w:rPr>
                <w:rFonts w:ascii="Times New Roman" w:hAnsi="Times New Roman"/>
                <w:sz w:val="24"/>
                <w:szCs w:val="24"/>
              </w:rPr>
              <w:t>Практическое занятие № 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броска мяча из опорного положения с сопротивлением защитнику.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F6B3C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47</w:t>
            </w:r>
            <w:r w:rsidRPr="00FF6B3C">
              <w:rPr>
                <w:rFonts w:ascii="Times New Roman" w:hAnsi="Times New Roman"/>
                <w:sz w:val="24"/>
                <w:szCs w:val="24"/>
              </w:rPr>
              <w:t xml:space="preserve">: Совершенствование техники </w:t>
            </w:r>
            <w:r w:rsidRPr="00FF6B3C">
              <w:rPr>
                <w:rFonts w:ascii="Times New Roman" w:hAnsi="Times New Roman"/>
              </w:rPr>
              <w:t>перехвата мяча, выбивание и отбор мяча.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48</w:t>
            </w:r>
            <w:r w:rsidRPr="00FF6B3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</w:rPr>
              <w:t xml:space="preserve">Совершенствование приемов тактики игры. </w:t>
            </w:r>
            <w:r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Pr="00FF6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6B3C">
              <w:rPr>
                <w:rFonts w:ascii="Times New Roman" w:hAnsi="Times New Roman"/>
              </w:rPr>
              <w:t>скрестного перемещения. Игра по правилам.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49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501418">
              <w:rPr>
                <w:rFonts w:ascii="Times New Roman" w:hAnsi="Times New Roman"/>
              </w:rPr>
              <w:t xml:space="preserve">Совершенствование приемов тактики игры: 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 xml:space="preserve">техника </w:t>
            </w:r>
            <w:r w:rsidRPr="00501418">
              <w:rPr>
                <w:rFonts w:ascii="Times New Roman" w:hAnsi="Times New Roman"/>
              </w:rPr>
              <w:t>п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одстраховка защитника, нападение, контратака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повторить правила игры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50: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0141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501418" w:rsidTr="009C5CC9">
        <w:trPr>
          <w:trHeight w:val="201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052DD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 работа №9: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Подготовить доклад  по тему (по выбору):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«История игры», 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«Баскетбол – Олимпийский вид спорта», 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«Основные правила игры».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Разработка тестовых заданий по теме «Баскетбол».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33F6B">
              <w:rPr>
                <w:rFonts w:ascii="Times New Roman" w:hAnsi="Times New Roman"/>
                <w:sz w:val="24"/>
                <w:szCs w:val="24"/>
              </w:rPr>
              <w:t>3. Разработать комплекс упражнений для укрепления кисти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A5E38" w:rsidRPr="00A74780" w:rsidTr="006A5E38">
        <w:trPr>
          <w:trHeight w:val="238"/>
        </w:trPr>
        <w:tc>
          <w:tcPr>
            <w:tcW w:w="154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A74780">
              <w:rPr>
                <w:rFonts w:ascii="Times New Roman" w:hAnsi="Times New Roman"/>
                <w:i/>
                <w:sz w:val="24"/>
                <w:szCs w:val="24"/>
                <w:u w:val="single"/>
                <w:lang w:val="en-US"/>
              </w:rPr>
              <w:t>II</w:t>
            </w:r>
            <w:r w:rsidRPr="00A7478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курс</w:t>
            </w:r>
          </w:p>
        </w:tc>
      </w:tr>
      <w:tr w:rsidR="006A5E38" w:rsidRPr="00A74780" w:rsidTr="009C5CC9">
        <w:trPr>
          <w:trHeight w:val="238"/>
        </w:trPr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Физическая культура в обшекультурной и профессиональной подготовке студентов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Техника безопасности на уроках физической культуры. Роль физической культуры в общекультурном, профессиональном и социальном развитии человека. Формирование устойчивой мотивации к выполнению норм комплекса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5495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A74780" w:rsidTr="009C5CC9">
        <w:trPr>
          <w:trHeight w:val="243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7B064E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B064E">
              <w:rPr>
                <w:rFonts w:ascii="Times New Roman" w:hAnsi="Times New Roman"/>
                <w:b/>
                <w:sz w:val="24"/>
                <w:szCs w:val="24"/>
              </w:rPr>
              <w:t xml:space="preserve">Спортивные игры Волейбол 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51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:Совершенствование техники стоек и перемещений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7478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5495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5D"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A74780" w:rsidTr="009C5CC9">
        <w:trPr>
          <w:trHeight w:val="24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52: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 верхней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нижней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передачи мяча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5495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A74780" w:rsidTr="009C5CC9">
        <w:trPr>
          <w:trHeight w:val="178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53: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верхней и нижней  прямой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подачи мяча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7478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5495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A74780" w:rsidTr="009C5CC9">
        <w:trPr>
          <w:trHeight w:val="138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EC1674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54: </w:t>
            </w:r>
            <w:r w:rsidRPr="00EC1674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техники 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>прием</w:t>
            </w:r>
            <w:r>
              <w:rPr>
                <w:rFonts w:ascii="Times New Roman" w:eastAsia="SchoolBookCSanPin-Regular" w:hAnsi="Times New Roman"/>
                <w:sz w:val="24"/>
                <w:szCs w:val="24"/>
              </w:rPr>
              <w:t>а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 xml:space="preserve"> мяча снизу двумя руками, прием</w:t>
            </w:r>
            <w:r>
              <w:rPr>
                <w:rFonts w:ascii="Times New Roman" w:eastAsia="SchoolBookCSanPin-Regular" w:hAnsi="Times New Roman"/>
                <w:sz w:val="24"/>
                <w:szCs w:val="24"/>
              </w:rPr>
              <w:t>а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 xml:space="preserve"> мяча одной рукой с последующим нападениеми перекатом в сторону, на бедро и спину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>прием</w:t>
            </w:r>
            <w:r>
              <w:rPr>
                <w:rFonts w:ascii="Times New Roman" w:eastAsia="SchoolBookCSanPin-Regular" w:hAnsi="Times New Roman"/>
                <w:sz w:val="24"/>
                <w:szCs w:val="24"/>
              </w:rPr>
              <w:t>а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 xml:space="preserve"> мяча одной рукой в падении впереди последующим скольжени</w:t>
            </w:r>
            <w:r>
              <w:rPr>
                <w:rFonts w:ascii="Times New Roman" w:eastAsia="SchoolBookCSanPin-Regular" w:hAnsi="Times New Roman"/>
                <w:sz w:val="24"/>
                <w:szCs w:val="24"/>
              </w:rPr>
              <w:t xml:space="preserve">ем на груди – 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>животе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7478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>
            <w:r w:rsidRPr="00DF1349">
              <w:rPr>
                <w:rFonts w:ascii="Times New Roman" w:hAnsi="Times New Roman"/>
                <w:sz w:val="24"/>
                <w:szCs w:val="24"/>
              </w:rPr>
              <w:t>упра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DF1349">
              <w:rPr>
                <w:rFonts w:ascii="Times New Roman" w:hAnsi="Times New Roman"/>
                <w:sz w:val="24"/>
                <w:szCs w:val="24"/>
              </w:rPr>
              <w:t xml:space="preserve">нения на </w:t>
            </w:r>
            <w:r>
              <w:rPr>
                <w:rFonts w:ascii="Times New Roman" w:hAnsi="Times New Roman"/>
                <w:sz w:val="24"/>
                <w:szCs w:val="24"/>
              </w:rPr>
              <w:t>гибкость</w:t>
            </w:r>
          </w:p>
        </w:tc>
      </w:tr>
      <w:tr w:rsidR="006A5E38" w:rsidRPr="00A74780" w:rsidTr="009C5CC9">
        <w:trPr>
          <w:trHeight w:val="44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55: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нападающего удара и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блокирования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 w:rsidP="006A5E38">
            <w:pPr>
              <w:spacing w:after="0" w:line="240" w:lineRule="auto"/>
            </w:pPr>
            <w:r w:rsidRPr="00DF1349"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A74780" w:rsidTr="009C5CC9">
        <w:trPr>
          <w:trHeight w:val="44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56: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</w:t>
            </w:r>
            <w:r>
              <w:rPr>
                <w:rFonts w:ascii="Times New Roman" w:hAnsi="Times New Roman"/>
                <w:sz w:val="24"/>
                <w:szCs w:val="24"/>
              </w:rPr>
              <w:t>ники действия игроков в защите и в нападении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 w:rsidP="006A5E38">
            <w:pPr>
              <w:spacing w:after="0" w:line="240" w:lineRule="auto"/>
            </w:pPr>
            <w:r w:rsidRPr="00DF1349">
              <w:rPr>
                <w:rFonts w:ascii="Times New Roman" w:hAnsi="Times New Roman"/>
                <w:sz w:val="24"/>
                <w:szCs w:val="24"/>
              </w:rPr>
              <w:t xml:space="preserve">упражнения на </w:t>
            </w:r>
            <w:r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</w:tc>
      </w:tr>
      <w:tr w:rsidR="006A5E38" w:rsidRPr="00A74780" w:rsidTr="009C5CC9">
        <w:trPr>
          <w:trHeight w:val="25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57: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Тактика ведения игры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 w:rsidP="006A5E38">
            <w:pPr>
              <w:spacing w:after="0" w:line="240" w:lineRule="auto"/>
            </w:pPr>
            <w:r w:rsidRPr="00DF1349"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A74780" w:rsidTr="009C5CC9">
        <w:trPr>
          <w:trHeight w:val="66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B063F2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58: </w:t>
            </w:r>
            <w:r w:rsidRPr="00B063F2">
              <w:rPr>
                <w:rFonts w:ascii="Times New Roman" w:hAnsi="Times New Roman"/>
                <w:sz w:val="24"/>
                <w:szCs w:val="24"/>
              </w:rPr>
              <w:t>Правила игры. Техника безопасности игры. Игра по упрощенным правилам волейбола. Игра по правилам.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повторить правила игры</w:t>
            </w:r>
          </w:p>
        </w:tc>
      </w:tr>
      <w:tr w:rsidR="006A5E38" w:rsidRPr="00A74780" w:rsidTr="009C5CC9">
        <w:trPr>
          <w:trHeight w:val="40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60: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A74780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052DD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работа №10: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1.Подготовить доклад по тему (по выбору):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«История игры», 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«Волейбол – Олимпийский вид спорта», 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«Основные правила игры».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2.Разра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ботать тестовые задания по теме</w:t>
            </w: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«Волейбол».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Разработать комплекс упражнения развития прыгучести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D2E" w:rsidRPr="00A74780" w:rsidTr="009C5CC9">
        <w:trPr>
          <w:trHeight w:val="149"/>
        </w:trPr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2E" w:rsidRPr="00A74780" w:rsidRDefault="00B65D2E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b/>
                <w:sz w:val="24"/>
                <w:szCs w:val="24"/>
              </w:rPr>
              <w:t>Тема 5. Плавание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AC0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работа №11:</w:t>
            </w:r>
          </w:p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>1.Составить Специальные плавательные упражнения для изучения (закрепления) кроля на груди, спине, брасса. Старты. Повороты, ныряние ногами и головой. Плавание до 400 м. Упражнения по совершенствованию техники движений рук, ног, туловища, плавание в полной координации.</w:t>
            </w:r>
          </w:p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>2. Подготовить сообщение на тему:</w:t>
            </w:r>
          </w:p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 xml:space="preserve">Плавание на боку, на спине. </w:t>
            </w:r>
          </w:p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 xml:space="preserve">Плавание в одежде. </w:t>
            </w:r>
          </w:p>
          <w:p w:rsidR="00B65D2E" w:rsidRPr="00F052DD" w:rsidRDefault="00B65D2E" w:rsidP="00B65D2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 xml:space="preserve">Специальные подготовительные, общеразвивающие и подводящие упражнения на суше. Элементы и игра в водное поло (юноши), </w:t>
            </w:r>
            <w:r w:rsidRPr="007D7AC0">
              <w:rPr>
                <w:rFonts w:ascii="Times New Roman" w:hAnsi="Times New Roman"/>
                <w:sz w:val="24"/>
                <w:szCs w:val="24"/>
              </w:rPr>
              <w:lastRenderedPageBreak/>
              <w:t>элементы фигурного плавания (девушки). Правила плавания в открытом водоеме. Доврачебная помощь пострадавшему. Техника безопасности при занятиях плаванием в открытых водоемах и в бассейне.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2E" w:rsidRPr="00BB75BD" w:rsidRDefault="00B65D2E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2E" w:rsidRPr="00BB75BD" w:rsidRDefault="00B65D2E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2E" w:rsidRPr="00BB75BD" w:rsidRDefault="00B65D2E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5D2E" w:rsidRPr="00BB75BD" w:rsidRDefault="00B65D2E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5D2E" w:rsidRPr="00BB75BD" w:rsidRDefault="00B65D2E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965391" w:rsidTr="009C5CC9">
        <w:trPr>
          <w:trHeight w:val="422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6C4FDA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B65D2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. Атлетическая гимнастика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064E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44EA">
              <w:rPr>
                <w:rFonts w:ascii="Times New Roman" w:hAnsi="Times New Roman"/>
                <w:sz w:val="24"/>
                <w:szCs w:val="24"/>
              </w:rPr>
              <w:t>Круговая тренировка по выполнению упражнений для развития мышц груди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 xml:space="preserve"> с эспандерами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на пресс</w:t>
            </w:r>
          </w:p>
        </w:tc>
      </w:tr>
      <w:tr w:rsidR="006A5E38" w:rsidRPr="00965391" w:rsidTr="009C5CC9">
        <w:trPr>
          <w:trHeight w:val="42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064E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№62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 xml:space="preserve">Круговая тренировка по выполнению упражнений для развития мышц спины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 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с предметами</w:t>
            </w:r>
          </w:p>
        </w:tc>
      </w:tr>
      <w:tr w:rsidR="006A5E38" w:rsidRPr="00965391" w:rsidTr="009C5CC9">
        <w:trPr>
          <w:trHeight w:val="42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845321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№63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Круговая тренировка по выполнению уп</w:t>
            </w:r>
            <w:r>
              <w:rPr>
                <w:rFonts w:ascii="Times New Roman" w:hAnsi="Times New Roman"/>
                <w:sz w:val="24"/>
                <w:szCs w:val="24"/>
              </w:rPr>
              <w:t>ражнений для развития мышц брюшного пресса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 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на пресс</w:t>
            </w:r>
          </w:p>
        </w:tc>
      </w:tr>
      <w:tr w:rsidR="006A5E38" w:rsidRPr="00965391" w:rsidTr="009C5CC9">
        <w:trPr>
          <w:trHeight w:val="42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064E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64: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 xml:space="preserve">Круговая тренировка по   выполнению упражнения для развития мышц ног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 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с гантелями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04E73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№65: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 xml:space="preserve">Круговая тренировка по выполнению для развития мышц рук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с эспандером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1F080C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Круговая тренировка по выполне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нию упражнений для развития силы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 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со штангой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7B0036"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67</w:t>
            </w:r>
            <w:r w:rsidRPr="001F4720">
              <w:rPr>
                <w:rFonts w:ascii="Times New Roman" w:hAnsi="Times New Roman"/>
                <w:sz w:val="24"/>
                <w:szCs w:val="24"/>
              </w:rPr>
              <w:t>: Выполнению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7B0036"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68</w:t>
            </w:r>
            <w:r w:rsidRPr="001F4720">
              <w:rPr>
                <w:rFonts w:ascii="Times New Roman" w:hAnsi="Times New Roman"/>
                <w:sz w:val="24"/>
                <w:szCs w:val="24"/>
              </w:rPr>
              <w:t>: Выполнению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052DD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работа №11: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1.Выполнение упражнений с предметами (гантели, гири)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2.Выполнение упражнений с эспандерами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3. Выполнение упражнений с собственным весом, упражнений на пресс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4. Выполнение комплекса дыхательной гимнастики</w:t>
            </w:r>
          </w:p>
          <w:p w:rsidR="006A5E38" w:rsidRPr="00704E73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 xml:space="preserve">5.Подготовка к выполнению испытаний ВФСК ГТО  ( рывок гири 16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lastRenderedPageBreak/>
              <w:t>кг., сгибание и разгибание рук в упоре лежа, сгибание и разгибание рук в упоре сидя на стуле)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6A2D4B" w:rsidTr="009C5CC9">
        <w:trPr>
          <w:trHeight w:val="75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B65D2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A2D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</w:t>
            </w:r>
            <w:r w:rsidR="00B65D2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A2D4B">
              <w:rPr>
                <w:rFonts w:ascii="Times New Roman" w:hAnsi="Times New Roman"/>
                <w:b/>
                <w:sz w:val="24"/>
                <w:szCs w:val="24"/>
              </w:rPr>
              <w:t>. Спортивная гимнастика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4C6F" w:rsidRDefault="006A5E38" w:rsidP="007B0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занятии е № 69: Комбинации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подскоки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амплитудные махи ногами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6A2D4B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7B0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занятии е № 70: Комбинации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упражнения для мышц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живота,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отжимание в упоре лежа 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четырехкратное непрерывное исполнение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гибкость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4C6F" w:rsidRDefault="006A5E38" w:rsidP="007B0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№71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Комбинаци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кувырки вперед и назад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падение в упор лежа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гибкость </w:t>
            </w:r>
          </w:p>
        </w:tc>
      </w:tr>
      <w:tr w:rsidR="006A5E38" w:rsidRPr="006A2D4B" w:rsidTr="0067768C">
        <w:trPr>
          <w:trHeight w:val="251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72: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Комбинаци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перевороты</w:t>
            </w:r>
          </w:p>
          <w:p w:rsidR="006A5E38" w:rsidRPr="001F080C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вперед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назад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в сторону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перекладине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4C6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№73: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Комбинаци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подъем разгибом с лопаток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шпагаты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сальто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1F080C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/>
                <w:iCs/>
                <w:sz w:val="24"/>
                <w:szCs w:val="24"/>
              </w:rPr>
              <w:t>Техника безопасности при занятии спортивной аэробикой</w:t>
            </w:r>
            <w:r w:rsidRPr="006A2D4B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4C6F" w:rsidRDefault="006A5E38" w:rsidP="00677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№74: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Комбинаци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подъем разгибом с лопаток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шпагаты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сальто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1F080C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/>
                <w:iCs/>
                <w:sz w:val="24"/>
                <w:szCs w:val="24"/>
              </w:rPr>
              <w:t>Техника безопасности при занятии спортивной аэробикой</w:t>
            </w:r>
            <w:r w:rsidRPr="006A2D4B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№75: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выполнению испытаний ВФСК ГТО  ( рывок гири 16 кг., сгибание и разгибание рук в упоре лежа, сгибание и разгибание рук в упоре сидя на стуле)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№76: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ыполнению испытаний ВФСК ГТО  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6A5E38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6A2D4B" w:rsidTr="0065495D">
        <w:trPr>
          <w:trHeight w:val="430"/>
        </w:trPr>
        <w:tc>
          <w:tcPr>
            <w:tcW w:w="96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5E38" w:rsidRPr="003131BE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F72F3">
              <w:rPr>
                <w:rFonts w:ascii="Times New Roman" w:hAnsi="Times New Roman"/>
                <w:b/>
                <w:sz w:val="24"/>
                <w:szCs w:val="24"/>
              </w:rPr>
              <w:t>Дифференцированный  зачет по дисциплине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Физическая культура»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6A2D4B" w:rsidTr="0065495D">
        <w:trPr>
          <w:trHeight w:val="379"/>
        </w:trPr>
        <w:tc>
          <w:tcPr>
            <w:tcW w:w="9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9F72F3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 257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2297" w:rsidRDefault="00C32297" w:rsidP="00C32297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C32297" w:rsidRPr="006A2D4B" w:rsidRDefault="00C32297" w:rsidP="00C32297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A74780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A74780">
        <w:rPr>
          <w:rFonts w:ascii="Times New Roman" w:hAnsi="Times New Roman"/>
          <w:sz w:val="24"/>
          <w:szCs w:val="24"/>
        </w:rPr>
        <w:lastRenderedPageBreak/>
        <w:t xml:space="preserve">1. – ознакомительный (узнавание ранее изученных объектов, свойств); </w:t>
      </w: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A74780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A74780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  <w:sectPr w:rsidR="00C32297" w:rsidRPr="00A74780" w:rsidSect="00C32297">
          <w:pgSz w:w="16840" w:h="11907" w:orient="landscape"/>
          <w:pgMar w:top="284" w:right="1134" w:bottom="567" w:left="992" w:header="567" w:footer="567" w:gutter="0"/>
          <w:cols w:space="720"/>
        </w:sectPr>
      </w:pPr>
    </w:p>
    <w:p w:rsidR="00C32297" w:rsidRDefault="00C32297" w:rsidP="00C32297">
      <w:pPr>
        <w:pStyle w:val="a4"/>
        <w:tabs>
          <w:tab w:val="left" w:pos="5339"/>
        </w:tabs>
        <w:jc w:val="center"/>
        <w:rPr>
          <w:rFonts w:ascii="Times New Roman" w:hAnsi="Times New Roman"/>
          <w:b/>
          <w:sz w:val="28"/>
          <w:szCs w:val="28"/>
        </w:rPr>
      </w:pPr>
      <w:r w:rsidRPr="00C80C46">
        <w:rPr>
          <w:rFonts w:ascii="Times New Roman" w:hAnsi="Times New Roman"/>
          <w:b/>
          <w:sz w:val="28"/>
          <w:szCs w:val="28"/>
        </w:rPr>
        <w:lastRenderedPageBreak/>
        <w:t>3. Условия реализации программы дисциплины</w:t>
      </w:r>
    </w:p>
    <w:p w:rsidR="00C80C46" w:rsidRPr="00C80C46" w:rsidRDefault="00C80C46" w:rsidP="00C32297">
      <w:pPr>
        <w:pStyle w:val="a4"/>
        <w:tabs>
          <w:tab w:val="left" w:pos="5339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32297" w:rsidRPr="006A5E38" w:rsidRDefault="00C32297" w:rsidP="00C32297">
      <w:pPr>
        <w:pStyle w:val="a4"/>
        <w:rPr>
          <w:rFonts w:ascii="Times New Roman" w:hAnsi="Times New Roman"/>
          <w:b/>
          <w:bCs/>
          <w:sz w:val="28"/>
          <w:szCs w:val="28"/>
        </w:rPr>
      </w:pPr>
      <w:r w:rsidRPr="006A5E38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Реализация программы дисциплины требует наличия спортивного зала (комплекса).</w:t>
      </w:r>
    </w:p>
    <w:p w:rsidR="00C32297" w:rsidRPr="00C80C46" w:rsidRDefault="00C32297" w:rsidP="00C32297">
      <w:pPr>
        <w:pStyle w:val="a4"/>
        <w:rPr>
          <w:rFonts w:ascii="Times New Roman" w:hAnsi="Times New Roman"/>
          <w:bCs/>
          <w:sz w:val="28"/>
          <w:szCs w:val="28"/>
        </w:rPr>
      </w:pPr>
      <w:r w:rsidRPr="00C80C46">
        <w:rPr>
          <w:rFonts w:ascii="Times New Roman" w:hAnsi="Times New Roman"/>
          <w:bCs/>
          <w:sz w:val="28"/>
          <w:szCs w:val="28"/>
        </w:rPr>
        <w:t>Оборудование спортивного комплекса: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спортивный зал;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тренажерный зал;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лыжная база с лыжехранилищем;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помещение для хранения спортивного инвентаря;</w:t>
      </w:r>
    </w:p>
    <w:p w:rsidR="0021238F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спортивный инвентарь</w:t>
      </w:r>
      <w:r w:rsidR="0021238F">
        <w:rPr>
          <w:rFonts w:ascii="Times New Roman" w:hAnsi="Times New Roman"/>
          <w:sz w:val="28"/>
          <w:szCs w:val="28"/>
        </w:rPr>
        <w:t>;</w:t>
      </w:r>
    </w:p>
    <w:p w:rsidR="0021238F" w:rsidRPr="00C80C46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открытый стадион широкого профиля </w:t>
      </w:r>
      <w:r w:rsidRPr="00C80C46">
        <w:rPr>
          <w:rFonts w:ascii="Times New Roman" w:hAnsi="Times New Roman"/>
          <w:sz w:val="28"/>
          <w:szCs w:val="28"/>
        </w:rPr>
        <w:t>с элементами полосы препятствий</w:t>
      </w:r>
      <w:r>
        <w:rPr>
          <w:rFonts w:ascii="Times New Roman" w:hAnsi="Times New Roman"/>
          <w:sz w:val="28"/>
          <w:szCs w:val="28"/>
        </w:rPr>
        <w:t xml:space="preserve"> по адресу г.Невьянск, ул. Долгих, 9А;  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упражнений, выполняемых на стадионе: 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бег 30м, 60м, 100 м, 500 м, 1000м, 2000м, 3000м;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метание гранаты, толкание ядра;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прыжки в длину с разбега;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спортивные игры (баскетбол);</w:t>
      </w:r>
    </w:p>
    <w:p w:rsidR="00C32297" w:rsidRPr="00C80C46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спортивная гимнастика (амплитудные махи ногами)</w:t>
      </w:r>
      <w:r w:rsidR="00C32297" w:rsidRPr="00C80C46">
        <w:rPr>
          <w:rFonts w:ascii="Times New Roman" w:hAnsi="Times New Roman"/>
          <w:sz w:val="28"/>
          <w:szCs w:val="28"/>
        </w:rPr>
        <w:t>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</w:p>
    <w:p w:rsidR="00C32297" w:rsidRPr="00D937CC" w:rsidRDefault="00C32297" w:rsidP="00C32297">
      <w:pPr>
        <w:pStyle w:val="a4"/>
        <w:rPr>
          <w:rFonts w:ascii="Times New Roman" w:hAnsi="Times New Roman"/>
          <w:b/>
          <w:sz w:val="28"/>
          <w:szCs w:val="28"/>
        </w:rPr>
      </w:pPr>
      <w:r w:rsidRPr="00D937CC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C32297" w:rsidRDefault="00C32297" w:rsidP="00C32297">
      <w:pPr>
        <w:pStyle w:val="a4"/>
        <w:rPr>
          <w:rFonts w:ascii="Times New Roman" w:hAnsi="Times New Roman"/>
          <w:b/>
          <w:color w:val="000000"/>
          <w:sz w:val="28"/>
          <w:szCs w:val="28"/>
        </w:rPr>
      </w:pPr>
      <w:r w:rsidRPr="00D937CC">
        <w:rPr>
          <w:rFonts w:ascii="Times New Roman" w:hAnsi="Times New Roman"/>
          <w:b/>
          <w:color w:val="000000"/>
          <w:sz w:val="28"/>
          <w:szCs w:val="28"/>
        </w:rPr>
        <w:t>Основные источники:</w:t>
      </w:r>
    </w:p>
    <w:p w:rsidR="00D937CC" w:rsidRDefault="00D937CC" w:rsidP="009258C3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D937CC">
        <w:rPr>
          <w:rFonts w:ascii="Times New Roman" w:hAnsi="Times New Roman"/>
          <w:color w:val="000000"/>
          <w:sz w:val="28"/>
          <w:szCs w:val="28"/>
        </w:rPr>
        <w:t>Аллянов Ю.Н., Письменский И.А.  Физическая культура. Учебник.- М.: Издетельство Юрайт», 2019 г</w:t>
      </w:r>
      <w:r>
        <w:rPr>
          <w:rFonts w:ascii="Arial" w:hAnsi="Arial" w:cs="Arial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>
        <w:rPr>
          <w:rFonts w:ascii="Arial" w:hAnsi="Arial" w:cs="Arial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937CC" w:rsidRPr="009258C3" w:rsidRDefault="00D937CC" w:rsidP="009258C3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Муллер </w:t>
      </w:r>
      <w:r w:rsidR="009258C3">
        <w:rPr>
          <w:rFonts w:ascii="Times New Roman" w:hAnsi="Times New Roman"/>
          <w:color w:val="000000"/>
          <w:sz w:val="28"/>
          <w:szCs w:val="28"/>
        </w:rPr>
        <w:t>А.Б., Дядичкина Н.С., Богащенко Ю.А. Физическая культура. Учебник и практикум.</w:t>
      </w:r>
      <w:r w:rsidR="009258C3" w:rsidRPr="009258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258C3" w:rsidRPr="00D937CC">
        <w:rPr>
          <w:rFonts w:ascii="Times New Roman" w:hAnsi="Times New Roman"/>
          <w:color w:val="000000"/>
          <w:sz w:val="28"/>
          <w:szCs w:val="28"/>
        </w:rPr>
        <w:t>- М.: Издетельство Юрайт», 2019 г</w:t>
      </w:r>
      <w:r w:rsidR="009258C3">
        <w:rPr>
          <w:rFonts w:ascii="Arial" w:hAnsi="Arial" w:cs="Arial"/>
          <w:color w:val="000000"/>
          <w:sz w:val="28"/>
          <w:szCs w:val="28"/>
        </w:rPr>
        <w:t>[</w:t>
      </w:r>
      <w:r w:rsidR="009258C3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="009258C3">
        <w:rPr>
          <w:rFonts w:ascii="Arial" w:hAnsi="Arial" w:cs="Arial"/>
          <w:color w:val="000000"/>
          <w:sz w:val="28"/>
          <w:szCs w:val="28"/>
        </w:rPr>
        <w:t>]</w:t>
      </w:r>
      <w:r w:rsidR="009258C3">
        <w:rPr>
          <w:rFonts w:ascii="Times New Roman" w:hAnsi="Times New Roman"/>
          <w:color w:val="000000"/>
          <w:sz w:val="28"/>
          <w:szCs w:val="28"/>
        </w:rPr>
        <w:t>.</w:t>
      </w:r>
    </w:p>
    <w:p w:rsidR="00C32297" w:rsidRPr="00C80C46" w:rsidRDefault="00C32297" w:rsidP="009258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Лях В.И., Зданевич А.А. Физическая культура 10—11 кл. — М., 2013.</w:t>
      </w:r>
    </w:p>
    <w:p w:rsidR="00C32297" w:rsidRPr="00C80C46" w:rsidRDefault="00C32297" w:rsidP="009258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Решетников Н.В. Физическая культура. — М., 2014.</w:t>
      </w:r>
    </w:p>
    <w:p w:rsidR="00C32297" w:rsidRPr="00C80C46" w:rsidRDefault="00C32297" w:rsidP="009258C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Решетников Н.В., Кислицын Ю.Л. Физическая культура: учеб.пособия для студентов СПО. — М., 2014.</w:t>
      </w:r>
    </w:p>
    <w:p w:rsidR="00C32297" w:rsidRPr="00D937CC" w:rsidRDefault="00C32297" w:rsidP="00C32297">
      <w:pPr>
        <w:pStyle w:val="a4"/>
        <w:rPr>
          <w:rFonts w:ascii="Times New Roman" w:hAnsi="Times New Roman"/>
          <w:b/>
          <w:sz w:val="28"/>
          <w:szCs w:val="28"/>
        </w:rPr>
      </w:pPr>
      <w:r w:rsidRPr="00D937CC">
        <w:rPr>
          <w:rFonts w:ascii="Times New Roman" w:hAnsi="Times New Roman"/>
          <w:b/>
          <w:color w:val="000000"/>
          <w:sz w:val="28"/>
          <w:szCs w:val="28"/>
        </w:rPr>
        <w:t>Дополнительные источники:</w:t>
      </w:r>
    </w:p>
    <w:p w:rsidR="00C32297" w:rsidRPr="00C80C46" w:rsidRDefault="00C32297" w:rsidP="00704C0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Барчуков И.С. Физическая культура. — М., 2012.</w:t>
      </w:r>
    </w:p>
    <w:p w:rsidR="00C32297" w:rsidRPr="00C80C46" w:rsidRDefault="00C32297" w:rsidP="00704C0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Бирюкова А.А. Спортивный массаж: учебник для вузов. — М., 2012.</w:t>
      </w:r>
    </w:p>
    <w:p w:rsidR="00C32297" w:rsidRPr="00C80C46" w:rsidRDefault="00C32297" w:rsidP="00704C0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 направленностью. — Кострома, 2014.</w:t>
      </w:r>
    </w:p>
    <w:p w:rsidR="00C32297" w:rsidRPr="00C80C46" w:rsidRDefault="00C32297" w:rsidP="00704C0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Вайнер Э.Н. Валеология. — М., 2012.</w:t>
      </w:r>
    </w:p>
    <w:p w:rsidR="00C32297" w:rsidRPr="00C80C46" w:rsidRDefault="00C32297" w:rsidP="00704C0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Вайнер Э.Н., Волынская Е.В. Валеология: учебный практикум. — М., 2012.</w:t>
      </w:r>
    </w:p>
    <w:p w:rsidR="00C32297" w:rsidRPr="00C80C46" w:rsidRDefault="00C32297" w:rsidP="00704C0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Дмитриев А.А. Физическая культура в специальном образовании. — М., 2013.</w:t>
      </w:r>
    </w:p>
    <w:p w:rsidR="00C32297" w:rsidRPr="00C80C46" w:rsidRDefault="00C32297" w:rsidP="00704C0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Методические рекомендации: Здоровьесберегающие технологии в</w:t>
      </w:r>
      <w:r w:rsidRPr="00C80C46">
        <w:rPr>
          <w:rFonts w:ascii="Times New Roman" w:hAnsi="Times New Roman"/>
          <w:color w:val="000000"/>
          <w:sz w:val="28"/>
          <w:szCs w:val="28"/>
        </w:rPr>
        <w:br/>
        <w:t>общеобразовательной школе / под ред. М.М.Безруких, В.Д.Сонькина. — М., 2014.</w:t>
      </w:r>
    </w:p>
    <w:p w:rsidR="00C32297" w:rsidRPr="00C80C46" w:rsidRDefault="00C32297" w:rsidP="00704C0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Туревский И.М. Самостоятельная работа студентов факультетов физической культуры. — М., 2015.</w:t>
      </w:r>
    </w:p>
    <w:p w:rsidR="006A5E38" w:rsidRPr="00704C0A" w:rsidRDefault="00C32297" w:rsidP="00704C0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Хрущев С.В. Физическая культура детей заболеванием органов дыхания: учеб.пособие для вузов. — М., 2012.</w:t>
      </w:r>
    </w:p>
    <w:p w:rsidR="00C80C46" w:rsidRPr="00700C8A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32297" w:rsidRDefault="006A5E38" w:rsidP="006A5E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firstLine="0"/>
        <w:jc w:val="center"/>
        <w:rPr>
          <w:b/>
          <w:caps/>
        </w:rPr>
      </w:pPr>
      <w:r>
        <w:rPr>
          <w:b/>
          <w:caps/>
        </w:rPr>
        <w:t>4.</w:t>
      </w:r>
      <w:r w:rsidR="00C32297" w:rsidRPr="00B42C35">
        <w:rPr>
          <w:b/>
          <w:caps/>
        </w:rPr>
        <w:t>Контроль и оценка результатов освоения Дисциплины</w:t>
      </w:r>
    </w:p>
    <w:p w:rsidR="00C80C46" w:rsidRPr="00C80C46" w:rsidRDefault="00C80C46" w:rsidP="00C80C46">
      <w:pPr>
        <w:pStyle w:val="a5"/>
        <w:spacing w:after="0" w:line="240" w:lineRule="auto"/>
      </w:pPr>
    </w:p>
    <w:p w:rsidR="00C32297" w:rsidRDefault="00C32297" w:rsidP="00C80C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7C3D03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практических занятий, контрольных работ по темам дисциплины, а также выполнения обучающимися нормативов по определению уровня физической подготовленности. Для отдельной группы обучающихся (по состоянию здоровья) предусмотрены такие формы, как: подготовка и защита  рефератов, сообщений, презентаций; тестирование;  контроль устных ответов.</w:t>
      </w:r>
    </w:p>
    <w:p w:rsidR="00C32297" w:rsidRPr="009F72F3" w:rsidRDefault="00C32297" w:rsidP="00C80C46">
      <w:pPr>
        <w:spacing w:after="0" w:line="240" w:lineRule="auto"/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76"/>
        <w:gridCol w:w="3827"/>
      </w:tblGrid>
      <w:tr w:rsidR="00C32297" w:rsidRPr="009F30ED" w:rsidTr="006A5E38">
        <w:tc>
          <w:tcPr>
            <w:tcW w:w="6276" w:type="dxa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C32297" w:rsidRPr="009F72F3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827" w:type="dxa"/>
          </w:tcPr>
          <w:p w:rsidR="00C32297" w:rsidRPr="009F72F3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оценки результата</w:t>
            </w:r>
          </w:p>
          <w:p w:rsidR="00C32297" w:rsidRPr="009F72F3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  <w:vAlign w:val="center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32297" w:rsidRPr="00BB59B6" w:rsidTr="006A5E38">
        <w:trPr>
          <w:trHeight w:val="248"/>
        </w:trPr>
        <w:tc>
          <w:tcPr>
            <w:tcW w:w="10103" w:type="dxa"/>
            <w:gridSpan w:val="2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показатели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− готовность и способность обучающихся к саморазвитию и личностному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самоопределению</w:t>
            </w:r>
          </w:p>
        </w:tc>
        <w:tc>
          <w:tcPr>
            <w:tcW w:w="3827" w:type="dxa"/>
            <w:vAlign w:val="center"/>
          </w:tcPr>
          <w:p w:rsidR="00C32297" w:rsidRPr="009F72F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Pr="000A66A0">
              <w:rPr>
                <w:rFonts w:ascii="Times New Roman" w:hAnsi="Times New Roman" w:cs="Times New Roman"/>
                <w:sz w:val="28"/>
                <w:szCs w:val="28"/>
              </w:rPr>
              <w:t xml:space="preserve">личностной позиции 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саморазвитию и личностному самоопределению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− сформированность устойчивой мотивации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здоровому образу жизни и обу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чению, целенаправленному личностному совершенствованию двигательной активности с валеологической и профессио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нальной направленностью, непри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ятию вредных привычек: курения, употребления алкоголя, наркотиков; </w:t>
            </w:r>
          </w:p>
        </w:tc>
        <w:tc>
          <w:tcPr>
            <w:tcW w:w="3827" w:type="dxa"/>
            <w:vAlign w:val="center"/>
          </w:tcPr>
          <w:p w:rsidR="00C32297" w:rsidRPr="009F72F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Pr="000A66A0">
              <w:rPr>
                <w:rFonts w:ascii="Times New Roman" w:hAnsi="Times New Roman" w:cs="Times New Roman"/>
                <w:sz w:val="28"/>
                <w:szCs w:val="28"/>
              </w:rPr>
              <w:t xml:space="preserve">личностной позиции 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ведению здорового образа жизни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− потребность к самостоятельному использованию физической культуры как составляющей доминанты здоровья;</w:t>
            </w:r>
          </w:p>
        </w:tc>
        <w:tc>
          <w:tcPr>
            <w:tcW w:w="3827" w:type="dxa"/>
            <w:vAlign w:val="center"/>
          </w:tcPr>
          <w:p w:rsidR="00C32297" w:rsidRPr="00BB75BD" w:rsidRDefault="00935809" w:rsidP="009358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 xml:space="preserve">выраженность личностной позиции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  занятиям</w:t>
            </w:r>
            <w:r w:rsidR="00C32297" w:rsidRPr="00BB75BD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культуры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 − приобретение личного опыта творческого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827" w:type="dxa"/>
            <w:vAlign w:val="center"/>
          </w:tcPr>
          <w:p w:rsidR="00C32297" w:rsidRPr="00935809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выраженность личностной позиции  к творческому использованию  методов двигательной активности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ативных действий в процессе це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ленаправленной двигательной активности, способности их использования в социальной, в том числе профессиональной, практике; </w:t>
            </w:r>
          </w:p>
        </w:tc>
        <w:tc>
          <w:tcPr>
            <w:tcW w:w="3827" w:type="dxa"/>
            <w:vAlign w:val="center"/>
          </w:tcPr>
          <w:p w:rsidR="00C32297" w:rsidRPr="00935809" w:rsidRDefault="00935809" w:rsidP="009358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сформированность ценностных установок в процессе занятий физической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− готовность самостоятельно использовать в трудовых и жизненных ситуациях навыки профессиональной адаптивной физической 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культуры;</w:t>
            </w:r>
          </w:p>
        </w:tc>
        <w:tc>
          <w:tcPr>
            <w:tcW w:w="3827" w:type="dxa"/>
            <w:vAlign w:val="center"/>
          </w:tcPr>
          <w:p w:rsidR="00C32297" w:rsidRPr="009F72F3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C32297">
              <w:rPr>
                <w:rFonts w:ascii="Times New Roman" w:hAnsi="Times New Roman" w:cs="Times New Roman"/>
                <w:sz w:val="28"/>
                <w:szCs w:val="28"/>
              </w:rPr>
              <w:t xml:space="preserve">ладение навыками </w:t>
            </w:r>
            <w:r w:rsidR="00C32297"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профессиональной адаптивной физической </w:t>
            </w:r>
            <w:r w:rsidR="00C32297" w:rsidRPr="00097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</w:t>
            </w:r>
          </w:p>
        </w:tc>
        <w:tc>
          <w:tcPr>
            <w:tcW w:w="3827" w:type="dxa"/>
            <w:vAlign w:val="center"/>
          </w:tcPr>
          <w:p w:rsidR="00C32297" w:rsidRPr="009C5CC9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32297" w:rsidRPr="009C5CC9">
              <w:rPr>
                <w:rFonts w:ascii="Times New Roman" w:hAnsi="Times New Roman" w:cs="Times New Roman"/>
                <w:sz w:val="28"/>
                <w:szCs w:val="28"/>
              </w:rPr>
              <w:t xml:space="preserve">ладение </w:t>
            </w:r>
            <w:r w:rsidR="009C5CC9" w:rsidRPr="009C5CC9">
              <w:rPr>
                <w:rFonts w:ascii="Times New Roman" w:hAnsi="Times New Roman" w:cs="Times New Roman"/>
                <w:sz w:val="28"/>
                <w:szCs w:val="28"/>
              </w:rPr>
              <w:t xml:space="preserve">способами </w:t>
            </w:r>
            <w:r w:rsidR="00C32297" w:rsidRPr="009C5CC9">
              <w:rPr>
                <w:rFonts w:ascii="Times New Roman" w:hAnsi="Times New Roman" w:cs="Times New Roman"/>
                <w:sz w:val="28"/>
                <w:szCs w:val="28"/>
              </w:rPr>
              <w:t>профессиональной адаптивной физической культуры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− способность использования системы 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ачимых социальных и межличност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      </w:r>
          </w:p>
        </w:tc>
        <w:tc>
          <w:tcPr>
            <w:tcW w:w="3827" w:type="dxa"/>
            <w:vAlign w:val="center"/>
          </w:tcPr>
          <w:p w:rsidR="009C5CC9" w:rsidRPr="009C5CC9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5CC9">
              <w:rPr>
                <w:rFonts w:ascii="Times New Roman" w:hAnsi="Times New Roman" w:cs="Times New Roman"/>
                <w:sz w:val="28"/>
                <w:szCs w:val="28"/>
              </w:rPr>
              <w:t>обоснование</w:t>
            </w:r>
          </w:p>
          <w:p w:rsidR="00C32297" w:rsidRPr="006E6BB6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C5CC9">
              <w:rPr>
                <w:rFonts w:ascii="Times New Roman" w:hAnsi="Times New Roman" w:cs="Times New Roman"/>
                <w:sz w:val="28"/>
                <w:szCs w:val="28"/>
              </w:rPr>
              <w:t xml:space="preserve">личностной позиции в отношении </w:t>
            </w:r>
            <w:r w:rsidR="009C5CC9" w:rsidRPr="009C5CC9">
              <w:rPr>
                <w:rFonts w:ascii="Times New Roman" w:hAnsi="Times New Roman" w:cs="Times New Roman"/>
                <w:sz w:val="28"/>
                <w:szCs w:val="28"/>
              </w:rPr>
              <w:t>физической деятельности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      </w:r>
          </w:p>
        </w:tc>
        <w:tc>
          <w:tcPr>
            <w:tcW w:w="3827" w:type="dxa"/>
            <w:vAlign w:val="center"/>
          </w:tcPr>
          <w:p w:rsidR="00C32297" w:rsidRPr="009F72F3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32297">
              <w:rPr>
                <w:rFonts w:ascii="Times New Roman" w:hAnsi="Times New Roman" w:cs="Times New Roman"/>
                <w:sz w:val="28"/>
                <w:szCs w:val="28"/>
              </w:rPr>
              <w:t xml:space="preserve">ладение навыками сотрудничества в </w:t>
            </w:r>
            <w:r w:rsidR="00C32297" w:rsidRPr="000970C8">
              <w:rPr>
                <w:rFonts w:ascii="Times New Roman" w:hAnsi="Times New Roman" w:cs="Times New Roman"/>
                <w:sz w:val="28"/>
                <w:szCs w:val="28"/>
              </w:rPr>
              <w:t>процессе физкультурно-оздоровительной и спортивной деятельности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− принятие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деятельностью; </w:t>
            </w:r>
          </w:p>
        </w:tc>
        <w:tc>
          <w:tcPr>
            <w:tcW w:w="3827" w:type="dxa"/>
            <w:vAlign w:val="center"/>
          </w:tcPr>
          <w:p w:rsidR="00C32297" w:rsidRPr="00406BD1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Pr="00406BD1">
              <w:rPr>
                <w:rFonts w:ascii="Times New Roman" w:hAnsi="Times New Roman" w:cs="Times New Roman"/>
                <w:sz w:val="28"/>
                <w:szCs w:val="28"/>
              </w:rPr>
              <w:t>личнос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тной позиции в отношении к собственному </w:t>
            </w:r>
            <w:r w:rsidRPr="00406BD1">
              <w:rPr>
                <w:rFonts w:ascii="Times New Roman" w:hAnsi="Times New Roman" w:cs="Times New Roman"/>
                <w:sz w:val="28"/>
                <w:szCs w:val="28"/>
              </w:rPr>
              <w:t xml:space="preserve"> здоровью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− умение оказывать первую помощь при занятиях спортивно-оздоровительной деятельностью;</w:t>
            </w:r>
          </w:p>
        </w:tc>
        <w:tc>
          <w:tcPr>
            <w:tcW w:w="3827" w:type="dxa"/>
            <w:vAlign w:val="center"/>
          </w:tcPr>
          <w:p w:rsidR="00C32297" w:rsidRPr="000A66A0" w:rsidRDefault="00C32297" w:rsidP="009C5CC9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владение приемами оказания</w:t>
            </w:r>
            <w:r w:rsidRPr="009F30ED">
              <w:rPr>
                <w:color w:val="auto"/>
                <w:sz w:val="28"/>
                <w:szCs w:val="28"/>
              </w:rPr>
              <w:t xml:space="preserve"> первой медицинской </w:t>
            </w:r>
            <w:r>
              <w:rPr>
                <w:color w:val="auto"/>
                <w:sz w:val="28"/>
                <w:szCs w:val="28"/>
              </w:rPr>
              <w:t xml:space="preserve">помощи </w:t>
            </w:r>
            <w:r w:rsidRPr="006E6BB6">
              <w:rPr>
                <w:color w:val="auto"/>
                <w:sz w:val="28"/>
                <w:szCs w:val="28"/>
              </w:rPr>
              <w:t xml:space="preserve"> при занятиях спортивно-оздоровительной деятельностью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 − патриотизм, уважение к своему народу, 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вство ответственности перед Ро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диной; </w:t>
            </w:r>
          </w:p>
        </w:tc>
        <w:tc>
          <w:tcPr>
            <w:tcW w:w="3827" w:type="dxa"/>
            <w:vAlign w:val="center"/>
          </w:tcPr>
          <w:p w:rsidR="00C32297" w:rsidRPr="009F72F3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проявление чувства патриотизма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BA">
              <w:rPr>
                <w:rFonts w:ascii="Times New Roman" w:hAnsi="Times New Roman" w:cs="Times New Roman"/>
                <w:sz w:val="28"/>
                <w:szCs w:val="28"/>
              </w:rPr>
              <w:t>− готовность к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лужению Отечеству, его защите; </w:t>
            </w:r>
          </w:p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32297" w:rsidRPr="000A66A0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="00C32297" w:rsidRPr="000A66A0">
              <w:rPr>
                <w:rFonts w:ascii="Times New Roman" w:hAnsi="Times New Roman" w:cs="Times New Roman"/>
                <w:sz w:val="28"/>
                <w:szCs w:val="28"/>
              </w:rPr>
              <w:t>личностной позиции  к готовности служения Отечеству и его защиты.</w:t>
            </w:r>
          </w:p>
        </w:tc>
      </w:tr>
      <w:tr w:rsidR="00C32297" w:rsidRPr="00BB59B6" w:rsidTr="006A5E38">
        <w:trPr>
          <w:trHeight w:val="248"/>
        </w:trPr>
        <w:tc>
          <w:tcPr>
            <w:tcW w:w="10103" w:type="dxa"/>
            <w:gridSpan w:val="2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показатели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>− способность использовать межпредметны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понятия и универсальные учеб</w:t>
            </w: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>ные действия (регулятивные, познава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тельные, коммуникативные) в по</w:t>
            </w: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 xml:space="preserve">знавательной, спортивной, физкультурной, оздоровительной и социальной практике; </w:t>
            </w:r>
          </w:p>
        </w:tc>
        <w:tc>
          <w:tcPr>
            <w:tcW w:w="3827" w:type="dxa"/>
            <w:vAlign w:val="center"/>
          </w:tcPr>
          <w:p w:rsidR="00C32297" w:rsidRPr="00935809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сформированность  коммуникативных и регулятивных учебных действий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      </w:r>
          </w:p>
        </w:tc>
        <w:tc>
          <w:tcPr>
            <w:tcW w:w="3827" w:type="dxa"/>
            <w:vAlign w:val="center"/>
          </w:tcPr>
          <w:p w:rsidR="00C32297" w:rsidRPr="009C5CC9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5CC9">
              <w:rPr>
                <w:rFonts w:ascii="Times New Roman" w:hAnsi="Times New Roman" w:cs="Times New Roman"/>
                <w:sz w:val="28"/>
                <w:szCs w:val="28"/>
              </w:rPr>
              <w:t>согласованность групповых взаимодействий</w:t>
            </w:r>
            <w:r w:rsidR="009C5CC9" w:rsidRPr="009C5C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 xml:space="preserve">− освоение знаний, полученных в процессе </w:t>
            </w:r>
            <w:r w:rsidRPr="00BF7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</w:tc>
        <w:tc>
          <w:tcPr>
            <w:tcW w:w="3827" w:type="dxa"/>
            <w:vAlign w:val="center"/>
          </w:tcPr>
          <w:p w:rsidR="00C32297" w:rsidRPr="006E6BB6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C32297" w:rsidRPr="00830A32">
              <w:rPr>
                <w:rFonts w:ascii="Times New Roman" w:hAnsi="Times New Roman" w:cs="Times New Roman"/>
                <w:sz w:val="28"/>
                <w:szCs w:val="28"/>
              </w:rPr>
              <w:t xml:space="preserve">рименение знаний смежных </w:t>
            </w:r>
            <w:r w:rsidR="00C32297" w:rsidRPr="00830A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наук при обосновании необходимости физической подготовки</w:t>
            </w:r>
            <w:r w:rsidR="00C32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      </w:r>
          </w:p>
        </w:tc>
        <w:tc>
          <w:tcPr>
            <w:tcW w:w="3827" w:type="dxa"/>
            <w:vAlign w:val="center"/>
          </w:tcPr>
          <w:p w:rsidR="00C32297" w:rsidRPr="00935809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сформированность познавательных универсальных учебных действий как результат  информационно-познавательной деятельности по физической культуре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 xml:space="preserve"> − формирование навыков участия в различ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видах соревновательной дея</w:t>
            </w: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тельности, моделирующих профессиональную подготовку; </w:t>
            </w:r>
          </w:p>
        </w:tc>
        <w:tc>
          <w:tcPr>
            <w:tcW w:w="3827" w:type="dxa"/>
            <w:vAlign w:val="center"/>
          </w:tcPr>
          <w:p w:rsidR="00C32297" w:rsidRPr="00500564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  <w:r w:rsidR="009C5CC9" w:rsidRPr="00500564">
              <w:rPr>
                <w:rFonts w:ascii="Times New Roman" w:hAnsi="Times New Roman" w:cs="Times New Roman"/>
                <w:sz w:val="28"/>
                <w:szCs w:val="28"/>
              </w:rPr>
              <w:t xml:space="preserve"> в различных видах соревнований</w:t>
            </w:r>
            <w:r w:rsidR="00500564" w:rsidRPr="00500564">
              <w:rPr>
                <w:rFonts w:ascii="Times New Roman" w:hAnsi="Times New Roman" w:cs="Times New Roman"/>
                <w:sz w:val="28"/>
                <w:szCs w:val="28"/>
              </w:rPr>
              <w:t>, которые способствуют профессиональной подготовке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</w:tc>
        <w:tc>
          <w:tcPr>
            <w:tcW w:w="3827" w:type="dxa"/>
            <w:vAlign w:val="center"/>
          </w:tcPr>
          <w:p w:rsidR="00C32297" w:rsidRPr="00830A32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32297" w:rsidRPr="00830A32">
              <w:rPr>
                <w:rFonts w:ascii="Times New Roman" w:hAnsi="Times New Roman" w:cs="Times New Roman"/>
                <w:sz w:val="28"/>
                <w:szCs w:val="28"/>
              </w:rPr>
              <w:t>спользование  на практике результатов компьютерного</w:t>
            </w:r>
          </w:p>
          <w:p w:rsidR="00C32297" w:rsidRPr="009F72F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0A32">
              <w:rPr>
                <w:rFonts w:ascii="Times New Roman" w:hAnsi="Times New Roman" w:cs="Times New Roman"/>
                <w:sz w:val="28"/>
                <w:szCs w:val="28"/>
              </w:rPr>
              <w:t>тестирования состояния здоровья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32297" w:rsidRPr="00BB59B6" w:rsidTr="006A5E38">
        <w:trPr>
          <w:trHeight w:val="436"/>
        </w:trPr>
        <w:tc>
          <w:tcPr>
            <w:tcW w:w="10103" w:type="dxa"/>
            <w:gridSpan w:val="2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1F8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показатели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A457A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      </w:r>
          </w:p>
        </w:tc>
        <w:tc>
          <w:tcPr>
            <w:tcW w:w="3827" w:type="dxa"/>
            <w:vAlign w:val="center"/>
          </w:tcPr>
          <w:p w:rsidR="00C32297" w:rsidRPr="000A457A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оответствие уровня физической подготовленности обучающихся нормативным показателям</w:t>
            </w:r>
          </w:p>
          <w:p w:rsidR="00C32297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техническая грамотность при выполнении физических упражнений</w:t>
            </w:r>
          </w:p>
          <w:p w:rsidR="00C32297" w:rsidRPr="00FC6105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A457A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− владение современными технологиями укрепления и сохранения здоровья, поддержания работоспособности, профи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лактики предупреждения заболева</w:t>
            </w: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 xml:space="preserve">ний, связанных с учебной и производственной деятельностью; </w:t>
            </w:r>
          </w:p>
        </w:tc>
        <w:tc>
          <w:tcPr>
            <w:tcW w:w="3827" w:type="dxa"/>
            <w:vAlign w:val="center"/>
          </w:tcPr>
          <w:p w:rsidR="00C32297" w:rsidRPr="000A457A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остроение спортограммы с учётом  профессиональных особенностей</w:t>
            </w:r>
          </w:p>
          <w:p w:rsidR="00C32297" w:rsidRPr="000A457A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Обоснованность социально-эк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ономической необходимости специ</w:t>
            </w: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альной адаптивной и психофизической подготовки к труду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CA41F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3827" w:type="dxa"/>
            <w:vAlign w:val="center"/>
          </w:tcPr>
          <w:p w:rsidR="00C32297" w:rsidRPr="000A457A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амостоятельное использован</w:t>
            </w:r>
            <w:r w:rsidR="00C32297">
              <w:rPr>
                <w:rFonts w:ascii="Times New Roman" w:hAnsi="Times New Roman" w:cs="Times New Roman"/>
                <w:sz w:val="28"/>
                <w:szCs w:val="28"/>
              </w:rPr>
              <w:t>ие и оценка показателей функцио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 xml:space="preserve">нальных проб, упражнений-тестов для 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оценки физического развития, телосложения, функционального состояния организма, </w:t>
            </w:r>
          </w:p>
          <w:p w:rsidR="00C32297" w:rsidRPr="000A457A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физической подготовленности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CA41F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41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− </w:t>
            </w: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владение физическими упражнениями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азной функциональной направлен</w:t>
            </w: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>ности, использование их в режиме учебной и производственной деятельности с целью профилактики переутомления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охранения высокой работоспособ</w:t>
            </w: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 xml:space="preserve">ности; </w:t>
            </w:r>
          </w:p>
        </w:tc>
        <w:tc>
          <w:tcPr>
            <w:tcW w:w="3827" w:type="dxa"/>
            <w:vAlign w:val="center"/>
          </w:tcPr>
          <w:p w:rsidR="00C32297" w:rsidRPr="00FB4FE4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амостоятельное выполнение физических упражнений в соответствии с особенностями профессиональной деятельности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CA41F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>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 спортивного комплекса «Готов к труду и обороне» (ГТО).</w:t>
            </w:r>
          </w:p>
        </w:tc>
        <w:tc>
          <w:tcPr>
            <w:tcW w:w="3827" w:type="dxa"/>
            <w:vAlign w:val="center"/>
          </w:tcPr>
          <w:p w:rsidR="00C32297" w:rsidRPr="000A457A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ыполнение физических упражнений  в соответствии с нормативами ГТО</w:t>
            </w:r>
          </w:p>
          <w:p w:rsidR="00C32297" w:rsidRPr="000A457A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в базовых видах спорта</w:t>
            </w:r>
          </w:p>
        </w:tc>
      </w:tr>
    </w:tbl>
    <w:p w:rsidR="00C32297" w:rsidRDefault="00C32297" w:rsidP="00C32297">
      <w:pPr>
        <w:spacing w:after="0" w:line="240" w:lineRule="auto"/>
      </w:pPr>
    </w:p>
    <w:p w:rsidR="00C32297" w:rsidRDefault="00C32297" w:rsidP="00C32297">
      <w:pPr>
        <w:spacing w:after="0" w:line="240" w:lineRule="auto"/>
      </w:pPr>
    </w:p>
    <w:p w:rsidR="00C32297" w:rsidRDefault="00C32297" w:rsidP="00C32297">
      <w:pPr>
        <w:spacing w:after="0" w:line="240" w:lineRule="auto"/>
      </w:pPr>
    </w:p>
    <w:p w:rsidR="00C32297" w:rsidRPr="009F72F3" w:rsidRDefault="00C32297" w:rsidP="00C32297">
      <w:pPr>
        <w:spacing w:after="0" w:line="240" w:lineRule="auto"/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Pr="00200CFE" w:rsidRDefault="00C32297" w:rsidP="00C32297">
      <w:pPr>
        <w:rPr>
          <w:rFonts w:ascii="Times New Roman" w:hAnsi="Times New Roman" w:cs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Pr="00B1013F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B10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ОБЯЗАТЕЛЬНЫЕ КОНТРОЛЬНЫЕ ЗАДАНИЯ</w:t>
      </w:r>
    </w:p>
    <w:p w:rsidR="00C32297" w:rsidRPr="00B1013F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B10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ДЛЯ ОПРЕДЕЛЕНИЯ И ОЦЕНКИ УРОВНЯ ФИЗИЧЕСКОЙ</w:t>
      </w:r>
    </w:p>
    <w:p w:rsidR="00C32297" w:rsidRPr="00B1013F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B10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ПОДГОТОВЛЕННОСТИ ОБУЧАЮЩИХСЯ</w:t>
      </w:r>
    </w:p>
    <w:p w:rsidR="00C32297" w:rsidRPr="00B1013F" w:rsidRDefault="00C32297" w:rsidP="00C32297">
      <w:pPr>
        <w:widowControl w:val="0"/>
        <w:shd w:val="clear" w:color="auto" w:fill="FFFFFF"/>
        <w:autoSpaceDE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tbl>
      <w:tblPr>
        <w:tblW w:w="10810" w:type="dxa"/>
        <w:tblInd w:w="-437" w:type="dxa"/>
        <w:tblLayout w:type="fixed"/>
        <w:tblLook w:val="0000"/>
      </w:tblPr>
      <w:tblGrid>
        <w:gridCol w:w="719"/>
        <w:gridCol w:w="1080"/>
        <w:gridCol w:w="1440"/>
        <w:gridCol w:w="901"/>
        <w:gridCol w:w="1080"/>
        <w:gridCol w:w="1440"/>
        <w:gridCol w:w="900"/>
        <w:gridCol w:w="1080"/>
        <w:gridCol w:w="1260"/>
        <w:gridCol w:w="910"/>
      </w:tblGrid>
      <w:tr w:rsidR="00C32297" w:rsidRPr="00B1013F" w:rsidTr="009C5CC9">
        <w:trPr>
          <w:cantSplit/>
          <w:trHeight w:hRule="exact" w:val="332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№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п/п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Физические способности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Контрольное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упражнение (тест)</w:t>
            </w: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Возраст, лет</w:t>
            </w:r>
          </w:p>
        </w:tc>
        <w:tc>
          <w:tcPr>
            <w:tcW w:w="66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Оценка</w:t>
            </w:r>
          </w:p>
        </w:tc>
      </w:tr>
      <w:tr w:rsidR="00C32297" w:rsidRPr="00B1013F" w:rsidTr="009C5CC9">
        <w:trPr>
          <w:cantSplit/>
          <w:trHeight w:hRule="exact" w:val="332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2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Юноши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Девушки</w:t>
            </w:r>
          </w:p>
        </w:tc>
      </w:tr>
      <w:tr w:rsidR="00C32297" w:rsidRPr="00B1013F" w:rsidTr="009C5CC9">
        <w:trPr>
          <w:cantSplit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Скоростные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Бег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30 м, с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4,4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4,3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5,1–4,8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5,0–4,7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5,2 и ниже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4,8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4,8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5,9–5,3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5,9–5,3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6,1 и ниже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6,1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Координационные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Челночный бег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sym w:font="Symbol" w:char="F0B4"/>
            </w: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10 м, с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7,3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7,2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8,0–7,7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7,9–7,5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8,2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8,1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8,4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8,4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9,3–8,7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9,3–8,7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9,7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9,6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Скоростно-силовые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Прыжки в длину с места, см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230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195–210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205–220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180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190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210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170–190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170–190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160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160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Выносливость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6-минутный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бег, 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1500 и 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1500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1300–1400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1300–1400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1100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1100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1300 и 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1300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1050–1200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1050–1200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900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900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Гибкость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Наклон вперед из положения стоя, см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15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9–12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9–12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5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20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12–14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12–14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7 </w:t>
            </w: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Силовые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Подтягивание: на высокой перекладине из виса, кол-во раз (юноши), на низкой перекладине из виса лежа, количество раз (девушки)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11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выше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8–9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9–10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4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18 и выше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13–15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13–15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</w:tr>
    </w:tbl>
    <w:p w:rsidR="00C32297" w:rsidRPr="00B1013F" w:rsidRDefault="00C32297" w:rsidP="00C32297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sectPr w:rsidR="00C32297" w:rsidRPr="00B1013F" w:rsidSect="00C80C46">
          <w:headerReference w:type="default" r:id="rId10"/>
          <w:footerReference w:type="default" r:id="rId11"/>
          <w:pgSz w:w="11905" w:h="16837"/>
          <w:pgMar w:top="993" w:right="706" w:bottom="1134" w:left="1134" w:header="567" w:footer="567" w:gutter="0"/>
          <w:pgNumType w:start="16"/>
          <w:cols w:space="720"/>
          <w:docGrid w:linePitch="360"/>
        </w:sectPr>
      </w:pPr>
    </w:p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267C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ОЦЕНКА УРОВНЯ ФИЗИЧЕСКОЙ ПОДГОТОВЛЕННОСТИ ЮНОШЕЙ ОСНОВНОЙ МЕДИЦИНСКОЙ ГРУППЫ</w:t>
      </w:r>
    </w:p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ind w:left="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20"/>
        <w:gridCol w:w="1260"/>
        <w:gridCol w:w="1260"/>
        <w:gridCol w:w="1095"/>
      </w:tblGrid>
      <w:tr w:rsidR="00C32297" w:rsidRPr="00E267C6" w:rsidTr="009C5CC9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Оценка в баллах</w:t>
            </w:r>
          </w:p>
        </w:tc>
      </w:tr>
      <w:tr w:rsidR="00C32297" w:rsidRPr="00E267C6" w:rsidTr="009C5CC9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C32297" w:rsidRPr="00E267C6" w:rsidTr="009C5CC9">
        <w:trPr>
          <w:trHeight w:hRule="exact" w:val="446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Бег 3000 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12,30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14,00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372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Бег на лыжах 5 км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25,50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27,20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353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Плавание 50 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45,00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52,00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109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Приседание на одной ноге с опорой о стену (количество раз на каждой</w:t>
            </w:r>
            <w:r w:rsidRPr="00E267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C32297" w:rsidRPr="00E267C6" w:rsidTr="009C5CC9">
        <w:trPr>
          <w:trHeight w:hRule="exact" w:val="534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Прыжок в длину с места (см)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210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190</w:t>
            </w:r>
          </w:p>
        </w:tc>
      </w:tr>
      <w:tr w:rsidR="00C32297" w:rsidRPr="00E267C6" w:rsidTr="009C5CC9">
        <w:trPr>
          <w:trHeight w:hRule="exact" w:val="720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Бросок набивного мяча </w:t>
            </w:r>
            <w:r w:rsidRPr="00E267C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  <w:t>2</w:t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кг из-за головы (м)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7,5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6,5</w:t>
            </w:r>
          </w:p>
        </w:tc>
      </w:tr>
      <w:tr w:rsidR="00C32297" w:rsidRPr="00E267C6" w:rsidTr="009C5CC9">
        <w:trPr>
          <w:trHeight w:hRule="exact" w:val="1101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Силовой тест — подтягивание на высокой перекладине (количество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C32297" w:rsidRPr="00E267C6" w:rsidTr="009C5CC9">
        <w:trPr>
          <w:trHeight w:hRule="exact" w:val="12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Сгибание и разгибание рук в упоре на брусьях (количество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C32297" w:rsidRPr="00E267C6" w:rsidTr="009C5CC9">
        <w:trPr>
          <w:trHeight w:hRule="exact" w:val="72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Координационный тест — челночный бег 3</w:t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sym w:font="Symbol" w:char="F0B4"/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 м (с)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7,3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8,0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8,3</w:t>
            </w:r>
          </w:p>
        </w:tc>
      </w:tr>
      <w:tr w:rsidR="00C32297" w:rsidRPr="00E267C6" w:rsidTr="009C5CC9">
        <w:trPr>
          <w:trHeight w:hRule="exact" w:val="11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Поднимание ног в висе до касания перекладины (количество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C32297" w:rsidRPr="00E267C6" w:rsidTr="009C5CC9">
        <w:trPr>
          <w:trHeight w:hRule="exact" w:val="235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Гимнастический комплекс упражнений: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right="113"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– утренней гимнастики;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680" w:right="113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– производственной гимнастики;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right="113" w:firstLine="5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– релаксационной гимнастики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right="113"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7,5</w:t>
            </w:r>
          </w:p>
        </w:tc>
      </w:tr>
    </w:tbl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A5E38" w:rsidRDefault="006A5E38" w:rsidP="00C32297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C32297" w:rsidRPr="00E267C6" w:rsidRDefault="00C32297" w:rsidP="00C32297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267C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br w:type="page"/>
      </w:r>
      <w:r w:rsidRPr="00E267C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ОЦЕНКА УРОВНЯ ФИЗИЧЕСКОЙ ПОДГОТОВЛЕННОСТИ </w:t>
      </w:r>
    </w:p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267C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ДЕВУШЕК ОСНОВНОЙ МЕДИЦИНСКОЙ ГРУППЫ</w:t>
      </w:r>
    </w:p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ind w:right="69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0"/>
        <w:gridCol w:w="1260"/>
        <w:gridCol w:w="1080"/>
        <w:gridCol w:w="1275"/>
      </w:tblGrid>
      <w:tr w:rsidR="00C32297" w:rsidRPr="00E267C6" w:rsidTr="009C5CC9">
        <w:trPr>
          <w:cantSplit/>
          <w:trHeight w:hRule="exact" w:val="384"/>
        </w:trPr>
        <w:tc>
          <w:tcPr>
            <w:tcW w:w="5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Оценка в баллах</w:t>
            </w:r>
          </w:p>
        </w:tc>
      </w:tr>
      <w:tr w:rsidR="00C32297" w:rsidRPr="00E267C6" w:rsidTr="009C5CC9">
        <w:trPr>
          <w:cantSplit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C32297" w:rsidRPr="00E267C6" w:rsidTr="009C5CC9">
        <w:trPr>
          <w:trHeight w:hRule="exact" w:val="50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Бег 2000 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13,00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530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Бег на лыжах </w:t>
            </w:r>
            <w:r w:rsidRPr="00E267C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  <w:t>3</w:t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19.00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21,00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52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Плавание 50 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1,20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546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Прыжки в длину с места (см)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190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175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160</w:t>
            </w:r>
          </w:p>
        </w:tc>
      </w:tr>
      <w:tr w:rsidR="00C32297" w:rsidRPr="00E267C6" w:rsidTr="009C5CC9">
        <w:trPr>
          <w:trHeight w:hRule="exact" w:val="125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Приседание на одной ноге,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опора о стену (количество раз на каждой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C32297" w:rsidRPr="00E267C6" w:rsidTr="009C5CC9">
        <w:trPr>
          <w:trHeight w:hRule="exact" w:val="1255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Силовой тест — подтягивание на низкой перекладине (количество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C32297" w:rsidRPr="00E267C6" w:rsidTr="009C5CC9">
        <w:trPr>
          <w:trHeight w:hRule="exact" w:val="86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Координационный тест — челночный бег 3</w:t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sym w:font="Symbol" w:char="F0B4"/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 м (с)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8,4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9,3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9,7</w:t>
            </w:r>
          </w:p>
        </w:tc>
      </w:tr>
      <w:tr w:rsidR="00C32297" w:rsidRPr="00E267C6" w:rsidTr="009C5CC9">
        <w:trPr>
          <w:trHeight w:hRule="exact" w:val="899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Бросок набивного мяча 1 кг из-за головы (м)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5,0</w:t>
            </w:r>
          </w:p>
        </w:tc>
      </w:tr>
      <w:tr w:rsidR="00C32297" w:rsidRPr="00E267C6" w:rsidTr="009C5CC9">
        <w:trPr>
          <w:trHeight w:hRule="exact" w:val="248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Гимнастический комплекс упражнений: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360" w:right="113" w:firstLine="3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– утренней гимнастики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360" w:right="113" w:firstLine="3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– производственной гимнастики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360" w:right="113" w:firstLine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– релаксационной гимнастики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360" w:right="113" w:firstLine="3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7,5</w:t>
            </w:r>
          </w:p>
        </w:tc>
      </w:tr>
    </w:tbl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ind w:left="101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32297" w:rsidRPr="00E267C6" w:rsidRDefault="00C32297" w:rsidP="00C32297">
      <w:pPr>
        <w:widowControl w:val="0"/>
        <w:shd w:val="clear" w:color="auto" w:fill="FFFFFF"/>
        <w:autoSpaceDE w:val="0"/>
        <w:spacing w:before="96" w:after="0" w:line="240" w:lineRule="auto"/>
        <w:ind w:left="8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A5E38" w:rsidRDefault="006A5E38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Pr="00E267C6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C32297" w:rsidRDefault="00C32297" w:rsidP="00C32297"/>
    <w:p w:rsidR="00C32297" w:rsidRDefault="00C32297" w:rsidP="00C32297"/>
    <w:p w:rsidR="00C32297" w:rsidRDefault="00C32297" w:rsidP="00C32297"/>
    <w:p w:rsidR="00C32297" w:rsidRPr="00BE6899" w:rsidRDefault="00C32297" w:rsidP="00C32297"/>
    <w:p w:rsidR="00C76D62" w:rsidRDefault="00C76D62"/>
    <w:sectPr w:rsidR="00C76D62" w:rsidSect="009C5CC9">
      <w:pgSz w:w="11906" w:h="16838"/>
      <w:pgMar w:top="851" w:right="850" w:bottom="709" w:left="1701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88F" w:rsidRDefault="00DC488F" w:rsidP="00D078DB">
      <w:pPr>
        <w:spacing w:after="0" w:line="240" w:lineRule="auto"/>
      </w:pPr>
      <w:r>
        <w:separator/>
      </w:r>
    </w:p>
  </w:endnote>
  <w:endnote w:type="continuationSeparator" w:id="1">
    <w:p w:rsidR="00DC488F" w:rsidRDefault="00DC488F" w:rsidP="00D07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3449516"/>
      <w:docPartObj>
        <w:docPartGallery w:val="Page Numbers (Bottom of Page)"/>
        <w:docPartUnique/>
      </w:docPartObj>
    </w:sdtPr>
    <w:sdtContent>
      <w:p w:rsidR="00D937CC" w:rsidRDefault="00CC20F1">
        <w:pPr>
          <w:pStyle w:val="ac"/>
          <w:jc w:val="right"/>
        </w:pPr>
        <w:fldSimple w:instr="PAGE   \* MERGEFORMAT">
          <w:r w:rsidR="00316488">
            <w:rPr>
              <w:noProof/>
            </w:rPr>
            <w:t>8</w:t>
          </w:r>
        </w:fldSimple>
      </w:p>
    </w:sdtContent>
  </w:sdt>
  <w:p w:rsidR="00D937CC" w:rsidRDefault="00D937C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7CC" w:rsidRDefault="00D937CC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88F" w:rsidRDefault="00DC488F" w:rsidP="00D078DB">
      <w:pPr>
        <w:spacing w:after="0" w:line="240" w:lineRule="auto"/>
      </w:pPr>
      <w:r>
        <w:separator/>
      </w:r>
    </w:p>
  </w:footnote>
  <w:footnote w:type="continuationSeparator" w:id="1">
    <w:p w:rsidR="00DC488F" w:rsidRDefault="00DC488F" w:rsidP="00D07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7CC" w:rsidRDefault="00D937CC" w:rsidP="009C5CC9">
    <w:pPr>
      <w:pStyle w:val="ae"/>
      <w:tabs>
        <w:tab w:val="clear" w:pos="4677"/>
        <w:tab w:val="center" w:pos="4536"/>
      </w:tabs>
    </w:pPr>
  </w:p>
  <w:p w:rsidR="00D937CC" w:rsidRDefault="00D937CC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7CC" w:rsidRDefault="00D937CC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3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4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17C1480"/>
    <w:multiLevelType w:val="hybridMultilevel"/>
    <w:tmpl w:val="6B6C7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77AD4"/>
    <w:multiLevelType w:val="hybridMultilevel"/>
    <w:tmpl w:val="85E2A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E40339"/>
    <w:multiLevelType w:val="hybridMultilevel"/>
    <w:tmpl w:val="37FE8526"/>
    <w:lvl w:ilvl="0" w:tplc="0512FD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626CE5"/>
    <w:multiLevelType w:val="multilevel"/>
    <w:tmpl w:val="9E7A3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147035D0"/>
    <w:multiLevelType w:val="hybridMultilevel"/>
    <w:tmpl w:val="F2EE1B84"/>
    <w:lvl w:ilvl="0" w:tplc="3D4E59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1D353549"/>
    <w:multiLevelType w:val="multilevel"/>
    <w:tmpl w:val="C83C5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C25E43"/>
    <w:multiLevelType w:val="hybridMultilevel"/>
    <w:tmpl w:val="64207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E5508"/>
    <w:multiLevelType w:val="hybridMultilevel"/>
    <w:tmpl w:val="5F6AD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B1569"/>
    <w:multiLevelType w:val="multilevel"/>
    <w:tmpl w:val="6DDC09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E6F26A5"/>
    <w:multiLevelType w:val="multilevel"/>
    <w:tmpl w:val="974CB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671D46"/>
    <w:multiLevelType w:val="multilevel"/>
    <w:tmpl w:val="D7765D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34A73AF5"/>
    <w:multiLevelType w:val="hybridMultilevel"/>
    <w:tmpl w:val="DF520A3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7">
    <w:nsid w:val="389449FD"/>
    <w:multiLevelType w:val="hybridMultilevel"/>
    <w:tmpl w:val="823A60A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62256"/>
    <w:multiLevelType w:val="hybridMultilevel"/>
    <w:tmpl w:val="B1826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747111"/>
    <w:multiLevelType w:val="hybridMultilevel"/>
    <w:tmpl w:val="CA4671C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F19709A"/>
    <w:multiLevelType w:val="multilevel"/>
    <w:tmpl w:val="3140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4658D0"/>
    <w:multiLevelType w:val="hybridMultilevel"/>
    <w:tmpl w:val="74AEBED6"/>
    <w:lvl w:ilvl="0" w:tplc="0512F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23">
    <w:nsid w:val="44AB085A"/>
    <w:multiLevelType w:val="multilevel"/>
    <w:tmpl w:val="4022E620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1F5377"/>
    <w:multiLevelType w:val="hybridMultilevel"/>
    <w:tmpl w:val="7D14D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CC27BD"/>
    <w:multiLevelType w:val="hybridMultilevel"/>
    <w:tmpl w:val="D00E4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6E280A"/>
    <w:multiLevelType w:val="hybridMultilevel"/>
    <w:tmpl w:val="74AEBED6"/>
    <w:lvl w:ilvl="0" w:tplc="0512F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0F1F2F"/>
    <w:multiLevelType w:val="hybridMultilevel"/>
    <w:tmpl w:val="9F34F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20F33"/>
    <w:multiLevelType w:val="hybridMultilevel"/>
    <w:tmpl w:val="34061DB0"/>
    <w:lvl w:ilvl="0" w:tplc="3522A9E0">
      <w:start w:val="1"/>
      <w:numFmt w:val="decimal"/>
      <w:lvlText w:val="%1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9">
    <w:nsid w:val="5423097C"/>
    <w:multiLevelType w:val="multilevel"/>
    <w:tmpl w:val="6DDC09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542600E3"/>
    <w:multiLevelType w:val="multilevel"/>
    <w:tmpl w:val="41B87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F872C7"/>
    <w:multiLevelType w:val="hybridMultilevel"/>
    <w:tmpl w:val="C096B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A30CB2"/>
    <w:multiLevelType w:val="multilevel"/>
    <w:tmpl w:val="9E7A3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59195927"/>
    <w:multiLevelType w:val="hybridMultilevel"/>
    <w:tmpl w:val="74AEBED6"/>
    <w:lvl w:ilvl="0" w:tplc="0512F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D33026"/>
    <w:multiLevelType w:val="hybridMultilevel"/>
    <w:tmpl w:val="17F20182"/>
    <w:lvl w:ilvl="0" w:tplc="5D0AAF72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63BC64BF"/>
    <w:multiLevelType w:val="multilevel"/>
    <w:tmpl w:val="8A042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8C2266"/>
    <w:multiLevelType w:val="hybridMultilevel"/>
    <w:tmpl w:val="B1826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4113C"/>
    <w:multiLevelType w:val="hybridMultilevel"/>
    <w:tmpl w:val="6B6C7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D316FE"/>
    <w:multiLevelType w:val="hybridMultilevel"/>
    <w:tmpl w:val="86D65522"/>
    <w:lvl w:ilvl="0" w:tplc="0512FD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20134B"/>
    <w:multiLevelType w:val="hybridMultilevel"/>
    <w:tmpl w:val="64207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D071D3"/>
    <w:multiLevelType w:val="hybridMultilevel"/>
    <w:tmpl w:val="05B69B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1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3A5597"/>
    <w:multiLevelType w:val="multilevel"/>
    <w:tmpl w:val="B0AA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457420"/>
    <w:multiLevelType w:val="hybridMultilevel"/>
    <w:tmpl w:val="71CC3DB8"/>
    <w:lvl w:ilvl="0" w:tplc="058AFADC">
      <w:start w:val="1"/>
      <w:numFmt w:val="decimal"/>
      <w:lvlText w:val="%1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41"/>
  </w:num>
  <w:num w:numId="3">
    <w:abstractNumId w:val="16"/>
  </w:num>
  <w:num w:numId="4">
    <w:abstractNumId w:val="31"/>
  </w:num>
  <w:num w:numId="5">
    <w:abstractNumId w:val="40"/>
  </w:num>
  <w:num w:numId="6">
    <w:abstractNumId w:val="19"/>
  </w:num>
  <w:num w:numId="7">
    <w:abstractNumId w:val="35"/>
  </w:num>
  <w:num w:numId="8">
    <w:abstractNumId w:val="30"/>
  </w:num>
  <w:num w:numId="9">
    <w:abstractNumId w:val="42"/>
  </w:num>
  <w:num w:numId="10">
    <w:abstractNumId w:val="3"/>
  </w:num>
  <w:num w:numId="11">
    <w:abstractNumId w:val="2"/>
  </w:num>
  <w:num w:numId="12">
    <w:abstractNumId w:val="28"/>
  </w:num>
  <w:num w:numId="13">
    <w:abstractNumId w:val="43"/>
  </w:num>
  <w:num w:numId="14">
    <w:abstractNumId w:val="34"/>
  </w:num>
  <w:num w:numId="15">
    <w:abstractNumId w:val="15"/>
  </w:num>
  <w:num w:numId="16">
    <w:abstractNumId w:val="36"/>
  </w:num>
  <w:num w:numId="17">
    <w:abstractNumId w:val="18"/>
  </w:num>
  <w:num w:numId="18">
    <w:abstractNumId w:val="32"/>
  </w:num>
  <w:num w:numId="19">
    <w:abstractNumId w:val="29"/>
  </w:num>
  <w:num w:numId="20">
    <w:abstractNumId w:val="6"/>
  </w:num>
  <w:num w:numId="21">
    <w:abstractNumId w:val="39"/>
  </w:num>
  <w:num w:numId="22">
    <w:abstractNumId w:val="27"/>
  </w:num>
  <w:num w:numId="23">
    <w:abstractNumId w:val="25"/>
  </w:num>
  <w:num w:numId="24">
    <w:abstractNumId w:val="33"/>
  </w:num>
  <w:num w:numId="25">
    <w:abstractNumId w:val="38"/>
  </w:num>
  <w:num w:numId="26">
    <w:abstractNumId w:val="7"/>
  </w:num>
  <w:num w:numId="27">
    <w:abstractNumId w:val="26"/>
  </w:num>
  <w:num w:numId="28">
    <w:abstractNumId w:val="9"/>
  </w:num>
  <w:num w:numId="29">
    <w:abstractNumId w:val="21"/>
  </w:num>
  <w:num w:numId="30">
    <w:abstractNumId w:val="11"/>
  </w:num>
  <w:num w:numId="31">
    <w:abstractNumId w:val="13"/>
  </w:num>
  <w:num w:numId="32">
    <w:abstractNumId w:val="8"/>
  </w:num>
  <w:num w:numId="33">
    <w:abstractNumId w:val="1"/>
  </w:num>
  <w:num w:numId="34">
    <w:abstractNumId w:val="0"/>
  </w:num>
  <w:num w:numId="35">
    <w:abstractNumId w:val="4"/>
  </w:num>
  <w:num w:numId="36">
    <w:abstractNumId w:val="24"/>
  </w:num>
  <w:num w:numId="37">
    <w:abstractNumId w:val="20"/>
  </w:num>
  <w:num w:numId="38">
    <w:abstractNumId w:val="23"/>
  </w:num>
  <w:num w:numId="39">
    <w:abstractNumId w:val="14"/>
  </w:num>
  <w:num w:numId="40">
    <w:abstractNumId w:val="10"/>
  </w:num>
  <w:num w:numId="41">
    <w:abstractNumId w:val="5"/>
  </w:num>
  <w:num w:numId="42">
    <w:abstractNumId w:val="12"/>
  </w:num>
  <w:num w:numId="43">
    <w:abstractNumId w:val="37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2297"/>
    <w:rsid w:val="0004550B"/>
    <w:rsid w:val="00164117"/>
    <w:rsid w:val="0019131B"/>
    <w:rsid w:val="001C394B"/>
    <w:rsid w:val="001F7336"/>
    <w:rsid w:val="0021238F"/>
    <w:rsid w:val="002655C1"/>
    <w:rsid w:val="00285AF8"/>
    <w:rsid w:val="00316488"/>
    <w:rsid w:val="00357A2E"/>
    <w:rsid w:val="003E65D0"/>
    <w:rsid w:val="00446205"/>
    <w:rsid w:val="00490009"/>
    <w:rsid w:val="004D7349"/>
    <w:rsid w:val="00500564"/>
    <w:rsid w:val="0051136A"/>
    <w:rsid w:val="00524FC0"/>
    <w:rsid w:val="005D0EE8"/>
    <w:rsid w:val="005E61E5"/>
    <w:rsid w:val="0060054C"/>
    <w:rsid w:val="0065495D"/>
    <w:rsid w:val="0067768C"/>
    <w:rsid w:val="006A5E38"/>
    <w:rsid w:val="006F3DD6"/>
    <w:rsid w:val="00704C0A"/>
    <w:rsid w:val="00715B18"/>
    <w:rsid w:val="007B0036"/>
    <w:rsid w:val="008A6588"/>
    <w:rsid w:val="008E3CFC"/>
    <w:rsid w:val="009258C3"/>
    <w:rsid w:val="00935809"/>
    <w:rsid w:val="009C5CC9"/>
    <w:rsid w:val="00B65D2E"/>
    <w:rsid w:val="00B83FC6"/>
    <w:rsid w:val="00C2178A"/>
    <w:rsid w:val="00C32297"/>
    <w:rsid w:val="00C76D62"/>
    <w:rsid w:val="00C80C46"/>
    <w:rsid w:val="00C94BAA"/>
    <w:rsid w:val="00CC20F1"/>
    <w:rsid w:val="00D078DB"/>
    <w:rsid w:val="00D937CC"/>
    <w:rsid w:val="00DC1839"/>
    <w:rsid w:val="00DC488F"/>
    <w:rsid w:val="00E42EC8"/>
    <w:rsid w:val="00EE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9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3229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C322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3229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basedOn w:val="a"/>
    <w:link w:val="a7"/>
    <w:uiPriority w:val="99"/>
    <w:rsid w:val="00C32297"/>
    <w:pPr>
      <w:spacing w:after="12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C32297"/>
    <w:rPr>
      <w:rFonts w:ascii="Calibri" w:eastAsia="Times New Roman" w:hAnsi="Calibri" w:cs="Calibri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C32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C322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C32297"/>
    <w:rPr>
      <w:vertAlign w:val="superscript"/>
    </w:rPr>
  </w:style>
  <w:style w:type="character" w:styleId="ab">
    <w:name w:val="page number"/>
    <w:basedOn w:val="a0"/>
    <w:rsid w:val="00C32297"/>
  </w:style>
  <w:style w:type="paragraph" w:styleId="ac">
    <w:name w:val="footer"/>
    <w:basedOn w:val="a"/>
    <w:link w:val="ad"/>
    <w:uiPriority w:val="99"/>
    <w:rsid w:val="00C32297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C32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header"/>
    <w:basedOn w:val="a"/>
    <w:link w:val="af"/>
    <w:rsid w:val="00C32297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Верхний колонтитул Знак"/>
    <w:basedOn w:val="a0"/>
    <w:link w:val="ae"/>
    <w:rsid w:val="00C32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9">
    <w:name w:val="c19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4">
    <w:name w:val="c44"/>
    <w:basedOn w:val="a0"/>
    <w:rsid w:val="00C32297"/>
  </w:style>
  <w:style w:type="character" w:customStyle="1" w:styleId="c5">
    <w:name w:val="c5"/>
    <w:basedOn w:val="a0"/>
    <w:rsid w:val="00C32297"/>
  </w:style>
  <w:style w:type="paragraph" w:customStyle="1" w:styleId="c30">
    <w:name w:val="c30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32297"/>
  </w:style>
  <w:style w:type="paragraph" w:customStyle="1" w:styleId="c22">
    <w:name w:val="c22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322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6">
    <w:name w:val="c6"/>
    <w:basedOn w:val="a0"/>
    <w:rsid w:val="00C32297"/>
  </w:style>
  <w:style w:type="paragraph" w:customStyle="1" w:styleId="c67">
    <w:name w:val="c67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C32297"/>
  </w:style>
  <w:style w:type="paragraph" w:styleId="af0">
    <w:name w:val="Balloon Text"/>
    <w:basedOn w:val="a"/>
    <w:link w:val="af1"/>
    <w:uiPriority w:val="99"/>
    <w:semiHidden/>
    <w:unhideWhenUsed/>
    <w:rsid w:val="006A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A5E3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0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6883</Words>
  <Characters>39234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UrGZK</Company>
  <LinksUpToDate>false</LinksUpToDate>
  <CharactersWithSpaces>46025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</dc:creator>
  <cp:keywords/>
  <dc:description/>
  <cp:lastModifiedBy>Админ</cp:lastModifiedBy>
  <cp:revision>21</cp:revision>
  <cp:lastPrinted>2019-08-15T05:13:00Z</cp:lastPrinted>
  <dcterms:created xsi:type="dcterms:W3CDTF">2017-12-20T07:57:00Z</dcterms:created>
  <dcterms:modified xsi:type="dcterms:W3CDTF">2019-11-26T07:49:00Z</dcterms:modified>
</cp:coreProperties>
</file>